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8860C" w14:textId="3EFA0B3A" w:rsidR="002D110B" w:rsidRPr="003C48EC" w:rsidRDefault="002D110B" w:rsidP="003C48EC">
      <w:pPr>
        <w:pStyle w:val="BodyText"/>
        <w:kinsoku w:val="0"/>
        <w:overflowPunct w:val="0"/>
        <w:spacing w:before="0"/>
        <w:jc w:val="center"/>
        <w:rPr>
          <w:b/>
          <w:bCs/>
          <w:sz w:val="24"/>
          <w:szCs w:val="24"/>
          <w:lang w:val="nl-NL"/>
        </w:rPr>
      </w:pPr>
      <w:r w:rsidRPr="003C48EC">
        <w:rPr>
          <w:b/>
          <w:bCs/>
          <w:sz w:val="24"/>
          <w:szCs w:val="24"/>
          <w:lang w:val="nl-NL"/>
        </w:rPr>
        <w:t>PHỤ LỤC 1</w:t>
      </w:r>
    </w:p>
    <w:p w14:paraId="56FB30D5" w14:textId="77777777" w:rsidR="002D110B" w:rsidRPr="003C48EC" w:rsidRDefault="002D110B" w:rsidP="003C48EC">
      <w:pPr>
        <w:pStyle w:val="BodyText"/>
        <w:kinsoku w:val="0"/>
        <w:overflowPunct w:val="0"/>
        <w:spacing w:before="0"/>
        <w:jc w:val="center"/>
        <w:rPr>
          <w:b/>
          <w:bCs/>
          <w:sz w:val="24"/>
          <w:szCs w:val="24"/>
          <w:lang w:val="nl-NL"/>
        </w:rPr>
      </w:pPr>
      <w:r w:rsidRPr="003C48EC">
        <w:rPr>
          <w:b/>
          <w:bCs/>
          <w:sz w:val="24"/>
          <w:szCs w:val="24"/>
          <w:lang w:val="nl-NL"/>
        </w:rPr>
        <w:t>BẢNG MÔ TẢ CHI TIẾT DANH MỤC THIẾT BỊ Y TẾ/ LINH KIỆN, PHỤ KIỆN, VẬT TƯ THAY THẾ SỬ DỤNG CHO TRANG THIẾT BỊ Y TẾ</w:t>
      </w:r>
    </w:p>
    <w:p w14:paraId="7D8D373D" w14:textId="4DB62597" w:rsidR="002D110B" w:rsidRPr="0061032A" w:rsidRDefault="002D110B" w:rsidP="0048399A">
      <w:pPr>
        <w:pStyle w:val="BodyText"/>
        <w:kinsoku w:val="0"/>
        <w:overflowPunct w:val="0"/>
        <w:spacing w:before="120" w:after="120"/>
        <w:jc w:val="center"/>
        <w:rPr>
          <w:i/>
          <w:iCs/>
          <w:color w:val="FF0000"/>
          <w:sz w:val="24"/>
          <w:szCs w:val="24"/>
          <w:lang w:val="nl-NL"/>
        </w:rPr>
      </w:pPr>
      <w:r w:rsidRPr="0061032A">
        <w:rPr>
          <w:i/>
          <w:iCs/>
          <w:color w:val="FF0000"/>
          <w:sz w:val="24"/>
          <w:szCs w:val="24"/>
          <w:lang w:val="nl-NL"/>
        </w:rPr>
        <w:t xml:space="preserve">(Đính kèm </w:t>
      </w:r>
      <w:r w:rsidR="003C48EC" w:rsidRPr="0061032A">
        <w:rPr>
          <w:i/>
          <w:iCs/>
          <w:color w:val="FF0000"/>
          <w:sz w:val="24"/>
          <w:szCs w:val="24"/>
          <w:lang w:val="nl-NL"/>
        </w:rPr>
        <w:t>y</w:t>
      </w:r>
      <w:r w:rsidRPr="0061032A">
        <w:rPr>
          <w:i/>
          <w:iCs/>
          <w:color w:val="FF0000"/>
          <w:sz w:val="24"/>
          <w:szCs w:val="24"/>
          <w:lang w:val="nl-NL"/>
        </w:rPr>
        <w:t xml:space="preserve">êu cầu báo giá số </w:t>
      </w:r>
      <w:r w:rsidR="006D6E2E" w:rsidRPr="0061032A">
        <w:rPr>
          <w:i/>
          <w:iCs/>
          <w:color w:val="FF0000"/>
          <w:sz w:val="24"/>
          <w:szCs w:val="24"/>
          <w:lang w:val="nl-NL"/>
        </w:rPr>
        <w:t>...........</w:t>
      </w:r>
      <w:r w:rsidRPr="0061032A">
        <w:rPr>
          <w:i/>
          <w:iCs/>
          <w:color w:val="FF0000"/>
          <w:sz w:val="24"/>
          <w:szCs w:val="24"/>
          <w:lang w:val="nl-NL"/>
        </w:rPr>
        <w:t>/</w:t>
      </w:r>
      <w:r w:rsidR="003A3C16">
        <w:rPr>
          <w:i/>
          <w:iCs/>
          <w:color w:val="FF0000"/>
          <w:sz w:val="24"/>
          <w:szCs w:val="24"/>
          <w:lang w:val="nl-NL"/>
        </w:rPr>
        <w:t>BVCR-</w:t>
      </w:r>
      <w:r w:rsidR="006D6E2E" w:rsidRPr="0061032A">
        <w:rPr>
          <w:i/>
          <w:iCs/>
          <w:color w:val="FF0000"/>
          <w:sz w:val="24"/>
          <w:szCs w:val="24"/>
          <w:lang w:val="nl-NL"/>
        </w:rPr>
        <w:t>KD</w:t>
      </w:r>
      <w:r w:rsidR="003C48EC" w:rsidRPr="0061032A">
        <w:rPr>
          <w:i/>
          <w:iCs/>
          <w:color w:val="FF0000"/>
          <w:sz w:val="24"/>
          <w:szCs w:val="24"/>
          <w:lang w:val="nl-NL"/>
        </w:rPr>
        <w:t xml:space="preserve">, </w:t>
      </w:r>
      <w:r w:rsidRPr="0061032A">
        <w:rPr>
          <w:i/>
          <w:iCs/>
          <w:color w:val="FF0000"/>
          <w:sz w:val="24"/>
          <w:szCs w:val="24"/>
          <w:lang w:val="nl-NL"/>
        </w:rPr>
        <w:t xml:space="preserve">ngày </w:t>
      </w:r>
      <w:r w:rsidR="006D6E2E" w:rsidRPr="0061032A">
        <w:rPr>
          <w:i/>
          <w:iCs/>
          <w:color w:val="FF0000"/>
          <w:sz w:val="24"/>
          <w:szCs w:val="24"/>
          <w:lang w:val="nl-NL"/>
        </w:rPr>
        <w:t>......</w:t>
      </w:r>
      <w:r w:rsidRPr="0061032A">
        <w:rPr>
          <w:i/>
          <w:iCs/>
          <w:color w:val="FF0000"/>
          <w:sz w:val="24"/>
          <w:szCs w:val="24"/>
          <w:lang w:val="nl-NL"/>
        </w:rPr>
        <w:t xml:space="preserve"> tháng</w:t>
      </w:r>
      <w:r w:rsidR="006D6E2E" w:rsidRPr="0061032A">
        <w:rPr>
          <w:i/>
          <w:iCs/>
          <w:color w:val="FF0000"/>
          <w:sz w:val="24"/>
          <w:szCs w:val="24"/>
          <w:lang w:val="nl-NL"/>
        </w:rPr>
        <w:t xml:space="preserve"> ......</w:t>
      </w:r>
      <w:r w:rsidRPr="0061032A">
        <w:rPr>
          <w:i/>
          <w:iCs/>
          <w:color w:val="FF0000"/>
          <w:sz w:val="24"/>
          <w:szCs w:val="24"/>
          <w:lang w:val="nl-NL"/>
        </w:rPr>
        <w:t xml:space="preserve"> năm 2023 của Bệnh viện </w:t>
      </w:r>
      <w:r w:rsidR="006D6E2E" w:rsidRPr="0061032A">
        <w:rPr>
          <w:i/>
          <w:iCs/>
          <w:color w:val="FF0000"/>
          <w:sz w:val="24"/>
          <w:szCs w:val="24"/>
          <w:lang w:val="nl-NL"/>
        </w:rPr>
        <w:t>Chợ Rẫy</w:t>
      </w:r>
      <w:r w:rsidRPr="0061032A">
        <w:rPr>
          <w:i/>
          <w:iCs/>
          <w:color w:val="FF0000"/>
          <w:sz w:val="24"/>
          <w:szCs w:val="24"/>
          <w:lang w:val="nl-NL"/>
        </w:rPr>
        <w:t>)</w:t>
      </w:r>
    </w:p>
    <w:tbl>
      <w:tblPr>
        <w:tblW w:w="4767" w:type="pct"/>
        <w:tblLook w:val="04A0" w:firstRow="1" w:lastRow="0" w:firstColumn="1" w:lastColumn="0" w:noHBand="0" w:noVBand="1"/>
      </w:tblPr>
      <w:tblGrid>
        <w:gridCol w:w="815"/>
        <w:gridCol w:w="3971"/>
        <w:gridCol w:w="6805"/>
        <w:gridCol w:w="1445"/>
        <w:gridCol w:w="1106"/>
      </w:tblGrid>
      <w:tr w:rsidR="003C48EC" w:rsidRPr="003C48EC" w14:paraId="71C6B61F" w14:textId="77777777" w:rsidTr="0009437A">
        <w:trPr>
          <w:trHeight w:val="20"/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1386" w14:textId="77777777" w:rsidR="002D110B" w:rsidRPr="003C48EC" w:rsidRDefault="002D110B" w:rsidP="003C48E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3C48EC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STT</w:t>
            </w:r>
          </w:p>
        </w:tc>
        <w:tc>
          <w:tcPr>
            <w:tcW w:w="1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D8F8" w14:textId="77777777" w:rsidR="002D110B" w:rsidRPr="003C48EC" w:rsidRDefault="002D110B" w:rsidP="003C48E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3C48EC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Danh mục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5B09" w14:textId="77777777" w:rsidR="002D110B" w:rsidRPr="003C48EC" w:rsidRDefault="002D110B" w:rsidP="003C48E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3C48EC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Mô tả yêu cầu về tính năng, thông số kỹ thuật và các thông tin liên quan về kỹ thuật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6A46" w14:textId="77777777" w:rsidR="002D110B" w:rsidRPr="003C48EC" w:rsidRDefault="002D110B" w:rsidP="003C48E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3C48EC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Số lượng/ khối lượng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B899" w14:textId="77777777" w:rsidR="002D110B" w:rsidRPr="003C48EC" w:rsidRDefault="002D110B" w:rsidP="003C48E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3C48EC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Đơn vị tính</w:t>
            </w:r>
          </w:p>
        </w:tc>
      </w:tr>
      <w:tr w:rsidR="00FD08A7" w:rsidRPr="003C48EC" w14:paraId="4458F03D" w14:textId="77777777" w:rsidTr="003925BE">
        <w:trPr>
          <w:trHeight w:val="63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BCB8" w14:textId="77777777" w:rsidR="00FD08A7" w:rsidRPr="003C48EC" w:rsidRDefault="00FD08A7" w:rsidP="00177B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3C48EC">
              <w:rPr>
                <w:rFonts w:eastAsia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1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C99D" w14:textId="4E44CEA8" w:rsidR="00FD08A7" w:rsidRPr="00A85D52" w:rsidRDefault="00A85D52" w:rsidP="00FD08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val="vi-VN"/>
              </w:rPr>
            </w:pPr>
            <w:r w:rsidRPr="00A85D52">
              <w:rPr>
                <w:rFonts w:eastAsia="Times New Roman"/>
                <w:sz w:val="24"/>
                <w:szCs w:val="24"/>
                <w:lang w:val="vi-VN"/>
              </w:rPr>
              <w:t xml:space="preserve">Chất thử đo đường huyết nhanh tại giường bệnh đo được tối thiểu 1 loại máu (mao mạch). </w:t>
            </w:r>
          </w:p>
        </w:tc>
        <w:tc>
          <w:tcPr>
            <w:tcW w:w="2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041B" w14:textId="190D9210" w:rsidR="00A85D52" w:rsidRPr="00A85D52" w:rsidRDefault="00A85D52" w:rsidP="00A85D52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val="vi-VN"/>
              </w:rPr>
            </w:pPr>
            <w:r w:rsidRPr="00A85D52">
              <w:rPr>
                <w:rFonts w:eastAsia="Times New Roman"/>
                <w:sz w:val="24"/>
                <w:szCs w:val="24"/>
                <w:lang w:val="vi-VN"/>
              </w:rPr>
              <w:t>Loại đo trực tiếp máu toàn phần tươi từ mạch máu. Phương pháp đo là enzym Glucose dehydrogenase phụ thuộc FAD (GDH-FAD), khoảng đo yêu cầu từ 20mg/dL - 600mg/dL (1.1 - 33.3mmol/L). Thể tích mẫu máu cần cho mỗi lần đo &lt; 1µL (micro-lit). Thời gian cho kết quả ≤5 giây. Cung cấp chất thử kèm chất chứng hai nồng độ (nồng độ thấp và nồng độ cao) cho xét nghiệm đường huyết.</w:t>
            </w:r>
          </w:p>
          <w:p w14:paraId="18F48619" w14:textId="44A6087E" w:rsidR="00FD08A7" w:rsidRPr="00A85D52" w:rsidRDefault="00FD08A7" w:rsidP="00FD08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val="vi-VN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1C6F" w14:textId="72B4AADD" w:rsidR="00FD08A7" w:rsidRPr="0009437A" w:rsidRDefault="00FD08A7" w:rsidP="0009437A">
            <w:pPr>
              <w:ind w:firstLine="55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C6BB" w14:textId="56C4B8CC" w:rsidR="00FD08A7" w:rsidRPr="0009437A" w:rsidRDefault="00A85D52" w:rsidP="00A85D52">
            <w:pPr>
              <w:rPr>
                <w:sz w:val="24"/>
                <w:szCs w:val="24"/>
              </w:rPr>
            </w:pPr>
            <w:r w:rsidRPr="00A85D52">
              <w:rPr>
                <w:sz w:val="24"/>
                <w:szCs w:val="24"/>
              </w:rPr>
              <w:t>184.340</w:t>
            </w:r>
          </w:p>
        </w:tc>
      </w:tr>
    </w:tbl>
    <w:p w14:paraId="37A531A4" w14:textId="77777777" w:rsidR="002D110B" w:rsidRPr="003C48EC" w:rsidRDefault="002D110B" w:rsidP="003C48EC">
      <w:pPr>
        <w:pStyle w:val="BodyText"/>
        <w:kinsoku w:val="0"/>
        <w:overflowPunct w:val="0"/>
        <w:spacing w:before="0"/>
        <w:jc w:val="center"/>
        <w:rPr>
          <w:rFonts w:eastAsia="Times New Roman"/>
          <w:sz w:val="24"/>
          <w:szCs w:val="24"/>
          <w:lang w:val="vi-VN" w:eastAsia="vi-VN"/>
        </w:rPr>
      </w:pPr>
    </w:p>
    <w:p w14:paraId="130B3196" w14:textId="77777777" w:rsidR="00A85D52" w:rsidRDefault="00A85D52" w:rsidP="003C48EC">
      <w:pPr>
        <w:tabs>
          <w:tab w:val="left" w:pos="3855"/>
        </w:tabs>
        <w:jc w:val="center"/>
        <w:rPr>
          <w:rFonts w:eastAsia="Times New Roman"/>
          <w:b/>
          <w:bCs/>
          <w:sz w:val="24"/>
          <w:szCs w:val="24"/>
          <w:lang w:val="en-US" w:eastAsia="vi-VN"/>
        </w:rPr>
        <w:sectPr w:rsidR="00A85D52" w:rsidSect="00D162C6">
          <w:headerReference w:type="default" r:id="rId8"/>
          <w:pgSz w:w="16840" w:h="11907" w:orient="landscape" w:code="9"/>
          <w:pgMar w:top="1361" w:right="1089" w:bottom="1134" w:left="1134" w:header="720" w:footer="720" w:gutter="0"/>
          <w:cols w:space="720"/>
          <w:docGrid w:linePitch="381"/>
        </w:sectPr>
      </w:pPr>
    </w:p>
    <w:p w14:paraId="576E419C" w14:textId="77777777" w:rsidR="002D110B" w:rsidRPr="003C48EC" w:rsidRDefault="002D110B" w:rsidP="003C48EC">
      <w:pPr>
        <w:tabs>
          <w:tab w:val="left" w:pos="3855"/>
        </w:tabs>
        <w:jc w:val="center"/>
        <w:rPr>
          <w:rFonts w:eastAsia="Times New Roman"/>
          <w:b/>
          <w:bCs/>
          <w:sz w:val="24"/>
          <w:szCs w:val="24"/>
          <w:lang w:val="en-US" w:eastAsia="vi-VN"/>
        </w:rPr>
      </w:pPr>
      <w:r w:rsidRPr="003C48EC">
        <w:rPr>
          <w:rFonts w:eastAsia="Times New Roman"/>
          <w:b/>
          <w:bCs/>
          <w:sz w:val="24"/>
          <w:szCs w:val="24"/>
          <w:lang w:val="en-US" w:eastAsia="vi-VN"/>
        </w:rPr>
        <w:lastRenderedPageBreak/>
        <w:t>PHỤ LỤC 2</w:t>
      </w:r>
    </w:p>
    <w:p w14:paraId="3BD7E021" w14:textId="77777777" w:rsidR="002D110B" w:rsidRPr="003C48EC" w:rsidRDefault="002D110B" w:rsidP="003C48EC">
      <w:pPr>
        <w:tabs>
          <w:tab w:val="left" w:pos="3855"/>
        </w:tabs>
        <w:jc w:val="center"/>
        <w:rPr>
          <w:rFonts w:eastAsia="Times New Roman"/>
          <w:b/>
          <w:bCs/>
          <w:sz w:val="24"/>
          <w:szCs w:val="24"/>
          <w:lang w:val="en-US" w:eastAsia="vi-VN"/>
        </w:rPr>
      </w:pPr>
      <w:r w:rsidRPr="003C48EC">
        <w:rPr>
          <w:rFonts w:eastAsia="Times New Roman"/>
          <w:b/>
          <w:bCs/>
          <w:sz w:val="24"/>
          <w:szCs w:val="24"/>
          <w:lang w:val="en-US" w:eastAsia="vi-VN"/>
        </w:rPr>
        <w:t>MẪU BÁO GIÁ</w:t>
      </w:r>
    </w:p>
    <w:p w14:paraId="63BE1F63" w14:textId="26ECE348" w:rsidR="002D110B" w:rsidRPr="0061032A" w:rsidRDefault="002D110B" w:rsidP="003C48EC">
      <w:pPr>
        <w:tabs>
          <w:tab w:val="left" w:pos="3855"/>
        </w:tabs>
        <w:jc w:val="center"/>
        <w:rPr>
          <w:rFonts w:eastAsia="Times New Roman"/>
          <w:i/>
          <w:iCs/>
          <w:color w:val="FF0000"/>
          <w:sz w:val="24"/>
          <w:szCs w:val="24"/>
          <w:lang w:val="en-US" w:eastAsia="vi-VN"/>
        </w:rPr>
      </w:pPr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(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Đính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kèm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Yêu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cầu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báo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giá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bookmarkStart w:id="0" w:name="_Hlk139490501"/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số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        </w:t>
      </w:r>
      <w:r w:rsidR="006D6E2E"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   </w:t>
      </w:r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/</w:t>
      </w:r>
      <w:r w:rsidR="00FD08A7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BVCR-</w:t>
      </w:r>
      <w:r w:rsidR="006D6E2E"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KD</w:t>
      </w:r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ngày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r w:rsidR="006D6E2E"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……</w:t>
      </w:r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tháng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r w:rsidR="006D6E2E"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…..</w:t>
      </w:r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năm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2023 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của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Bệnh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viện</w:t>
      </w:r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="006D6E2E"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Chợ</w:t>
      </w:r>
      <w:proofErr w:type="spellEnd"/>
      <w:r w:rsidR="006D6E2E"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 xml:space="preserve"> </w:t>
      </w:r>
      <w:proofErr w:type="spellStart"/>
      <w:r w:rsidR="006D6E2E"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Rẫy</w:t>
      </w:r>
      <w:bookmarkEnd w:id="0"/>
      <w:proofErr w:type="spellEnd"/>
      <w:r w:rsidRPr="0061032A">
        <w:rPr>
          <w:rFonts w:eastAsia="Times New Roman"/>
          <w:i/>
          <w:iCs/>
          <w:color w:val="FF0000"/>
          <w:sz w:val="24"/>
          <w:szCs w:val="24"/>
          <w:lang w:val="en-US" w:eastAsia="vi-VN"/>
        </w:rPr>
        <w:t>)</w:t>
      </w:r>
    </w:p>
    <w:p w14:paraId="0FC70B29" w14:textId="77777777" w:rsidR="002D110B" w:rsidRPr="003C48EC" w:rsidRDefault="002D110B" w:rsidP="003C48EC">
      <w:pPr>
        <w:tabs>
          <w:tab w:val="left" w:pos="3855"/>
        </w:tabs>
        <w:rPr>
          <w:sz w:val="24"/>
          <w:szCs w:val="24"/>
        </w:rPr>
      </w:pPr>
      <w:r w:rsidRPr="003C48EC">
        <w:rPr>
          <w:sz w:val="24"/>
          <w:szCs w:val="24"/>
        </w:rPr>
        <w:tab/>
      </w:r>
    </w:p>
    <w:p w14:paraId="6203D07A" w14:textId="256CA1E8" w:rsidR="002D110B" w:rsidRPr="003C48EC" w:rsidRDefault="002D110B" w:rsidP="003C48EC">
      <w:pPr>
        <w:tabs>
          <w:tab w:val="left" w:pos="3855"/>
        </w:tabs>
        <w:jc w:val="center"/>
        <w:rPr>
          <w:b/>
          <w:bCs/>
          <w:sz w:val="24"/>
          <w:szCs w:val="24"/>
        </w:rPr>
      </w:pPr>
      <w:r w:rsidRPr="003C48EC">
        <w:rPr>
          <w:b/>
          <w:bCs/>
          <w:sz w:val="24"/>
          <w:szCs w:val="24"/>
        </w:rPr>
        <w:t>BÁO GIÁ</w:t>
      </w:r>
      <w:r w:rsidR="003C48EC" w:rsidRPr="003C48EC">
        <w:rPr>
          <w:b/>
          <w:bCs/>
          <w:sz w:val="24"/>
          <w:szCs w:val="24"/>
        </w:rPr>
        <w:t xml:space="preserve"> </w:t>
      </w:r>
      <w:r w:rsidRPr="003C48EC">
        <w:rPr>
          <w:b/>
          <w:bCs/>
          <w:sz w:val="24"/>
          <w:szCs w:val="24"/>
          <w:vertAlign w:val="superscript"/>
        </w:rPr>
        <w:t>(1)</w:t>
      </w:r>
    </w:p>
    <w:p w14:paraId="4761B515" w14:textId="77777777" w:rsidR="002D110B" w:rsidRPr="003C48EC" w:rsidRDefault="002D110B" w:rsidP="003C48EC">
      <w:pPr>
        <w:tabs>
          <w:tab w:val="left" w:pos="3855"/>
        </w:tabs>
        <w:rPr>
          <w:b/>
          <w:bCs/>
          <w:sz w:val="24"/>
          <w:szCs w:val="24"/>
        </w:rPr>
      </w:pPr>
    </w:p>
    <w:p w14:paraId="0A6CBB87" w14:textId="500624C3" w:rsidR="002D110B" w:rsidRPr="003C48EC" w:rsidRDefault="002D110B" w:rsidP="003C48EC">
      <w:pPr>
        <w:tabs>
          <w:tab w:val="left" w:pos="3855"/>
        </w:tabs>
        <w:jc w:val="center"/>
        <w:rPr>
          <w:b/>
          <w:bCs/>
          <w:sz w:val="24"/>
          <w:szCs w:val="24"/>
        </w:rPr>
      </w:pPr>
      <w:proofErr w:type="spellStart"/>
      <w:r w:rsidRPr="003C48EC">
        <w:rPr>
          <w:b/>
          <w:bCs/>
          <w:sz w:val="24"/>
          <w:szCs w:val="24"/>
        </w:rPr>
        <w:t>Kính</w:t>
      </w:r>
      <w:proofErr w:type="spellEnd"/>
      <w:r w:rsidRPr="003C48EC">
        <w:rPr>
          <w:b/>
          <w:bCs/>
          <w:sz w:val="24"/>
          <w:szCs w:val="24"/>
        </w:rPr>
        <w:t xml:space="preserve"> </w:t>
      </w:r>
      <w:proofErr w:type="spellStart"/>
      <w:r w:rsidRPr="003C48EC">
        <w:rPr>
          <w:b/>
          <w:bCs/>
          <w:sz w:val="24"/>
          <w:szCs w:val="24"/>
        </w:rPr>
        <w:t>gửi</w:t>
      </w:r>
      <w:proofErr w:type="spellEnd"/>
      <w:r w:rsidRPr="003C48EC">
        <w:rPr>
          <w:b/>
          <w:bCs/>
          <w:sz w:val="24"/>
          <w:szCs w:val="24"/>
        </w:rPr>
        <w:t xml:space="preserve">: </w:t>
      </w:r>
      <w:proofErr w:type="spellStart"/>
      <w:r w:rsidRPr="003C48EC">
        <w:rPr>
          <w:b/>
          <w:bCs/>
          <w:sz w:val="24"/>
          <w:szCs w:val="24"/>
        </w:rPr>
        <w:t>Bệnh</w:t>
      </w:r>
      <w:proofErr w:type="spellEnd"/>
      <w:r w:rsidRPr="003C48EC">
        <w:rPr>
          <w:b/>
          <w:bCs/>
          <w:sz w:val="24"/>
          <w:szCs w:val="24"/>
        </w:rPr>
        <w:t xml:space="preserve"> </w:t>
      </w:r>
      <w:proofErr w:type="spellStart"/>
      <w:r w:rsidRPr="003C48EC">
        <w:rPr>
          <w:b/>
          <w:bCs/>
          <w:sz w:val="24"/>
          <w:szCs w:val="24"/>
        </w:rPr>
        <w:t>viện</w:t>
      </w:r>
      <w:proofErr w:type="spellEnd"/>
      <w:r w:rsidRPr="003C48EC">
        <w:rPr>
          <w:b/>
          <w:bCs/>
          <w:sz w:val="24"/>
          <w:szCs w:val="24"/>
        </w:rPr>
        <w:t xml:space="preserve"> </w:t>
      </w:r>
      <w:proofErr w:type="spellStart"/>
      <w:r w:rsidR="006D6E2E">
        <w:rPr>
          <w:b/>
          <w:bCs/>
          <w:sz w:val="24"/>
          <w:szCs w:val="24"/>
        </w:rPr>
        <w:t>Chợ</w:t>
      </w:r>
      <w:proofErr w:type="spellEnd"/>
      <w:r w:rsidR="006D6E2E">
        <w:rPr>
          <w:b/>
          <w:bCs/>
          <w:sz w:val="24"/>
          <w:szCs w:val="24"/>
        </w:rPr>
        <w:t xml:space="preserve"> </w:t>
      </w:r>
      <w:proofErr w:type="spellStart"/>
      <w:r w:rsidR="006D6E2E">
        <w:rPr>
          <w:b/>
          <w:bCs/>
          <w:sz w:val="24"/>
          <w:szCs w:val="24"/>
        </w:rPr>
        <w:t>Rẫy</w:t>
      </w:r>
      <w:proofErr w:type="spellEnd"/>
    </w:p>
    <w:p w14:paraId="0862D5CE" w14:textId="77777777" w:rsidR="002D110B" w:rsidRPr="003C48EC" w:rsidRDefault="002D110B" w:rsidP="003C48EC">
      <w:pPr>
        <w:tabs>
          <w:tab w:val="left" w:pos="3855"/>
        </w:tabs>
        <w:rPr>
          <w:sz w:val="24"/>
          <w:szCs w:val="24"/>
        </w:rPr>
      </w:pPr>
    </w:p>
    <w:p w14:paraId="52B0F64F" w14:textId="106D9A4A" w:rsidR="002D110B" w:rsidRPr="003C48EC" w:rsidRDefault="002D110B" w:rsidP="003C48EC">
      <w:pPr>
        <w:tabs>
          <w:tab w:val="left" w:pos="3855"/>
        </w:tabs>
        <w:ind w:firstLine="709"/>
        <w:jc w:val="both"/>
        <w:rPr>
          <w:sz w:val="24"/>
          <w:szCs w:val="24"/>
        </w:rPr>
      </w:pPr>
      <w:proofErr w:type="spellStart"/>
      <w:r w:rsidRPr="003C48EC">
        <w:rPr>
          <w:sz w:val="24"/>
          <w:szCs w:val="24"/>
        </w:rPr>
        <w:t>Trên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cơ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sở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Yêu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cầu</w:t>
      </w:r>
      <w:proofErr w:type="spellEnd"/>
      <w:r w:rsidRPr="003C48EC">
        <w:rPr>
          <w:sz w:val="24"/>
          <w:szCs w:val="24"/>
        </w:rPr>
        <w:t xml:space="preserve"> báo </w:t>
      </w:r>
      <w:proofErr w:type="spellStart"/>
      <w:r w:rsidRPr="003C48EC">
        <w:rPr>
          <w:sz w:val="24"/>
          <w:szCs w:val="24"/>
        </w:rPr>
        <w:t>giá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="006D6E2E" w:rsidRPr="006D6E2E">
        <w:rPr>
          <w:sz w:val="24"/>
          <w:szCs w:val="24"/>
        </w:rPr>
        <w:t>số</w:t>
      </w:r>
      <w:proofErr w:type="spellEnd"/>
      <w:r w:rsidR="006D6E2E" w:rsidRPr="006D6E2E">
        <w:rPr>
          <w:sz w:val="24"/>
          <w:szCs w:val="24"/>
        </w:rPr>
        <w:t xml:space="preserve">              /</w:t>
      </w:r>
      <w:r w:rsidR="00924920">
        <w:rPr>
          <w:sz w:val="24"/>
          <w:szCs w:val="24"/>
        </w:rPr>
        <w:t>BVCR-</w:t>
      </w:r>
      <w:r w:rsidR="006D6E2E" w:rsidRPr="006D6E2E">
        <w:rPr>
          <w:sz w:val="24"/>
          <w:szCs w:val="24"/>
        </w:rPr>
        <w:t xml:space="preserve">KD </w:t>
      </w:r>
      <w:proofErr w:type="spellStart"/>
      <w:r w:rsidR="006D6E2E" w:rsidRPr="006D6E2E">
        <w:rPr>
          <w:sz w:val="24"/>
          <w:szCs w:val="24"/>
        </w:rPr>
        <w:t>ngày</w:t>
      </w:r>
      <w:proofErr w:type="spellEnd"/>
      <w:r w:rsidR="006D6E2E" w:rsidRPr="006D6E2E">
        <w:rPr>
          <w:sz w:val="24"/>
          <w:szCs w:val="24"/>
        </w:rPr>
        <w:t xml:space="preserve"> …… </w:t>
      </w:r>
      <w:proofErr w:type="spellStart"/>
      <w:r w:rsidR="006D6E2E" w:rsidRPr="006D6E2E">
        <w:rPr>
          <w:sz w:val="24"/>
          <w:szCs w:val="24"/>
        </w:rPr>
        <w:t>tháng</w:t>
      </w:r>
      <w:proofErr w:type="spellEnd"/>
      <w:r w:rsidR="006D6E2E" w:rsidRPr="006D6E2E">
        <w:rPr>
          <w:sz w:val="24"/>
          <w:szCs w:val="24"/>
        </w:rPr>
        <w:t xml:space="preserve"> </w:t>
      </w:r>
      <w:proofErr w:type="gramStart"/>
      <w:r w:rsidR="006D6E2E" w:rsidRPr="006D6E2E">
        <w:rPr>
          <w:sz w:val="24"/>
          <w:szCs w:val="24"/>
        </w:rPr>
        <w:t>…..</w:t>
      </w:r>
      <w:proofErr w:type="gramEnd"/>
      <w:r w:rsidR="006D6E2E" w:rsidRPr="006D6E2E">
        <w:rPr>
          <w:sz w:val="24"/>
          <w:szCs w:val="24"/>
        </w:rPr>
        <w:t xml:space="preserve"> </w:t>
      </w:r>
      <w:proofErr w:type="spellStart"/>
      <w:r w:rsidR="006D6E2E" w:rsidRPr="006D6E2E">
        <w:rPr>
          <w:sz w:val="24"/>
          <w:szCs w:val="24"/>
        </w:rPr>
        <w:t>năm</w:t>
      </w:r>
      <w:proofErr w:type="spellEnd"/>
      <w:r w:rsidR="006D6E2E" w:rsidRPr="006D6E2E">
        <w:rPr>
          <w:sz w:val="24"/>
          <w:szCs w:val="24"/>
        </w:rPr>
        <w:t xml:space="preserve"> 2023 </w:t>
      </w:r>
      <w:proofErr w:type="spellStart"/>
      <w:r w:rsidR="006D6E2E" w:rsidRPr="006D6E2E">
        <w:rPr>
          <w:sz w:val="24"/>
          <w:szCs w:val="24"/>
        </w:rPr>
        <w:t>của</w:t>
      </w:r>
      <w:proofErr w:type="spellEnd"/>
      <w:r w:rsidR="006D6E2E" w:rsidRPr="006D6E2E">
        <w:rPr>
          <w:sz w:val="24"/>
          <w:szCs w:val="24"/>
        </w:rPr>
        <w:t xml:space="preserve"> </w:t>
      </w:r>
      <w:proofErr w:type="spellStart"/>
      <w:r w:rsidR="006D6E2E" w:rsidRPr="006D6E2E">
        <w:rPr>
          <w:sz w:val="24"/>
          <w:szCs w:val="24"/>
        </w:rPr>
        <w:t>Bệnh</w:t>
      </w:r>
      <w:proofErr w:type="spellEnd"/>
      <w:r w:rsidR="006D6E2E" w:rsidRPr="006D6E2E">
        <w:rPr>
          <w:sz w:val="24"/>
          <w:szCs w:val="24"/>
        </w:rPr>
        <w:t xml:space="preserve"> </w:t>
      </w:r>
      <w:proofErr w:type="spellStart"/>
      <w:r w:rsidR="006D6E2E" w:rsidRPr="006D6E2E">
        <w:rPr>
          <w:sz w:val="24"/>
          <w:szCs w:val="24"/>
        </w:rPr>
        <w:t>viện</w:t>
      </w:r>
      <w:proofErr w:type="spellEnd"/>
      <w:r w:rsidR="006D6E2E" w:rsidRPr="006D6E2E">
        <w:rPr>
          <w:sz w:val="24"/>
          <w:szCs w:val="24"/>
        </w:rPr>
        <w:t xml:space="preserve"> </w:t>
      </w:r>
      <w:proofErr w:type="spellStart"/>
      <w:r w:rsidR="006D6E2E" w:rsidRPr="006D6E2E">
        <w:rPr>
          <w:sz w:val="24"/>
          <w:szCs w:val="24"/>
        </w:rPr>
        <w:t>Chợ</w:t>
      </w:r>
      <w:proofErr w:type="spellEnd"/>
      <w:r w:rsidR="006D6E2E" w:rsidRPr="006D6E2E">
        <w:rPr>
          <w:sz w:val="24"/>
          <w:szCs w:val="24"/>
        </w:rPr>
        <w:t xml:space="preserve"> </w:t>
      </w:r>
      <w:proofErr w:type="spellStart"/>
      <w:r w:rsidR="006D6E2E" w:rsidRPr="006D6E2E">
        <w:rPr>
          <w:sz w:val="24"/>
          <w:szCs w:val="24"/>
        </w:rPr>
        <w:t>Rẫy</w:t>
      </w:r>
      <w:proofErr w:type="spellEnd"/>
      <w:r w:rsidRPr="003C48EC">
        <w:rPr>
          <w:sz w:val="24"/>
          <w:szCs w:val="24"/>
        </w:rPr>
        <w:t xml:space="preserve">, </w:t>
      </w:r>
      <w:proofErr w:type="spellStart"/>
      <w:r w:rsidRPr="003C48EC">
        <w:rPr>
          <w:sz w:val="24"/>
          <w:szCs w:val="24"/>
        </w:rPr>
        <w:t>chúng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tôi</w:t>
      </w:r>
      <w:proofErr w:type="spellEnd"/>
      <w:r w:rsidRPr="003C48EC">
        <w:rPr>
          <w:sz w:val="24"/>
          <w:szCs w:val="24"/>
        </w:rPr>
        <w:t xml:space="preserve"> … </w:t>
      </w:r>
      <w:r w:rsidRPr="003C48EC">
        <w:rPr>
          <w:i/>
          <w:iCs/>
          <w:sz w:val="24"/>
          <w:szCs w:val="24"/>
        </w:rPr>
        <w:t>[</w:t>
      </w:r>
      <w:proofErr w:type="spellStart"/>
      <w:r w:rsidRPr="003C48EC">
        <w:rPr>
          <w:i/>
          <w:iCs/>
          <w:sz w:val="24"/>
          <w:szCs w:val="24"/>
        </w:rPr>
        <w:t>ghi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tên</w:t>
      </w:r>
      <w:proofErr w:type="spellEnd"/>
      <w:r w:rsidRPr="003C48EC">
        <w:rPr>
          <w:i/>
          <w:iCs/>
          <w:sz w:val="24"/>
          <w:szCs w:val="24"/>
        </w:rPr>
        <w:t xml:space="preserve">, </w:t>
      </w:r>
      <w:proofErr w:type="spellStart"/>
      <w:r w:rsidRPr="003C48EC">
        <w:rPr>
          <w:i/>
          <w:iCs/>
          <w:sz w:val="24"/>
          <w:szCs w:val="24"/>
        </w:rPr>
        <w:t>địa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chỉ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của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hãng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sản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xuất</w:t>
      </w:r>
      <w:proofErr w:type="spellEnd"/>
      <w:r w:rsidRPr="003C48EC">
        <w:rPr>
          <w:i/>
          <w:iCs/>
          <w:sz w:val="24"/>
          <w:szCs w:val="24"/>
        </w:rPr>
        <w:t xml:space="preserve">, </w:t>
      </w:r>
      <w:proofErr w:type="spellStart"/>
      <w:r w:rsidRPr="003C48EC">
        <w:rPr>
          <w:i/>
          <w:iCs/>
          <w:sz w:val="24"/>
          <w:szCs w:val="24"/>
        </w:rPr>
        <w:t>nhà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cung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cấp</w:t>
      </w:r>
      <w:proofErr w:type="spellEnd"/>
      <w:r w:rsidRPr="003C48EC">
        <w:rPr>
          <w:i/>
          <w:iCs/>
          <w:sz w:val="24"/>
          <w:szCs w:val="24"/>
        </w:rPr>
        <w:t xml:space="preserve">; </w:t>
      </w:r>
      <w:proofErr w:type="spellStart"/>
      <w:r w:rsidRPr="003C48EC">
        <w:rPr>
          <w:i/>
          <w:iCs/>
          <w:sz w:val="24"/>
          <w:szCs w:val="24"/>
        </w:rPr>
        <w:t>trường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hợp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nhiều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hãng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sản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xuất</w:t>
      </w:r>
      <w:proofErr w:type="spellEnd"/>
      <w:r w:rsidRPr="003C48EC">
        <w:rPr>
          <w:i/>
          <w:iCs/>
          <w:sz w:val="24"/>
          <w:szCs w:val="24"/>
        </w:rPr>
        <w:t xml:space="preserve">, </w:t>
      </w:r>
      <w:proofErr w:type="spellStart"/>
      <w:r w:rsidRPr="003C48EC">
        <w:rPr>
          <w:i/>
          <w:iCs/>
          <w:sz w:val="24"/>
          <w:szCs w:val="24"/>
        </w:rPr>
        <w:t>nhà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cung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cấp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cùng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tham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gia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trong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một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báo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giá</w:t>
      </w:r>
      <w:proofErr w:type="spellEnd"/>
      <w:r w:rsidRPr="003C48EC">
        <w:rPr>
          <w:i/>
          <w:iCs/>
          <w:sz w:val="24"/>
          <w:szCs w:val="24"/>
        </w:rPr>
        <w:t xml:space="preserve"> (</w:t>
      </w:r>
      <w:proofErr w:type="spellStart"/>
      <w:r w:rsidRPr="003C48EC">
        <w:rPr>
          <w:i/>
          <w:iCs/>
          <w:sz w:val="24"/>
          <w:szCs w:val="24"/>
        </w:rPr>
        <w:t>gọi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chung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là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liên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danh</w:t>
      </w:r>
      <w:proofErr w:type="spellEnd"/>
      <w:r w:rsidRPr="003C48EC">
        <w:rPr>
          <w:i/>
          <w:iCs/>
          <w:sz w:val="24"/>
          <w:szCs w:val="24"/>
        </w:rPr>
        <w:t xml:space="preserve">) </w:t>
      </w:r>
      <w:proofErr w:type="spellStart"/>
      <w:r w:rsidRPr="003C48EC">
        <w:rPr>
          <w:i/>
          <w:iCs/>
          <w:sz w:val="24"/>
          <w:szCs w:val="24"/>
        </w:rPr>
        <w:t>thì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ghi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rõ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tên</w:t>
      </w:r>
      <w:proofErr w:type="spellEnd"/>
      <w:r w:rsidRPr="003C48EC">
        <w:rPr>
          <w:i/>
          <w:iCs/>
          <w:sz w:val="24"/>
          <w:szCs w:val="24"/>
        </w:rPr>
        <w:t xml:space="preserve">, </w:t>
      </w:r>
      <w:proofErr w:type="spellStart"/>
      <w:r w:rsidRPr="003C48EC">
        <w:rPr>
          <w:i/>
          <w:iCs/>
          <w:sz w:val="24"/>
          <w:szCs w:val="24"/>
        </w:rPr>
        <w:t>địa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chỉ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của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các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thành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viên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liên</w:t>
      </w:r>
      <w:proofErr w:type="spellEnd"/>
      <w:r w:rsidRPr="003C48EC">
        <w:rPr>
          <w:i/>
          <w:iCs/>
          <w:sz w:val="24"/>
          <w:szCs w:val="24"/>
        </w:rPr>
        <w:t xml:space="preserve"> </w:t>
      </w:r>
      <w:proofErr w:type="spellStart"/>
      <w:r w:rsidRPr="003C48EC">
        <w:rPr>
          <w:i/>
          <w:iCs/>
          <w:sz w:val="24"/>
          <w:szCs w:val="24"/>
        </w:rPr>
        <w:t>danh</w:t>
      </w:r>
      <w:proofErr w:type="spellEnd"/>
      <w:r w:rsidRPr="003C48EC">
        <w:rPr>
          <w:i/>
          <w:iCs/>
          <w:sz w:val="24"/>
          <w:szCs w:val="24"/>
        </w:rPr>
        <w:t>]</w:t>
      </w:r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báo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giá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cho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các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thiết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bị</w:t>
      </w:r>
      <w:proofErr w:type="spellEnd"/>
      <w:r w:rsidRPr="003C48EC">
        <w:rPr>
          <w:sz w:val="24"/>
          <w:szCs w:val="24"/>
        </w:rPr>
        <w:t xml:space="preserve"> y </w:t>
      </w:r>
      <w:proofErr w:type="spellStart"/>
      <w:r w:rsidRPr="003C48EC">
        <w:rPr>
          <w:sz w:val="24"/>
          <w:szCs w:val="24"/>
        </w:rPr>
        <w:t>tế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như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sau</w:t>
      </w:r>
      <w:proofErr w:type="spellEnd"/>
      <w:r w:rsidRPr="003C48EC">
        <w:rPr>
          <w:sz w:val="24"/>
          <w:szCs w:val="24"/>
        </w:rPr>
        <w:t>:</w:t>
      </w:r>
    </w:p>
    <w:p w14:paraId="69E6108F" w14:textId="77777777" w:rsidR="002D110B" w:rsidRPr="003C48EC" w:rsidRDefault="002D110B" w:rsidP="003C48EC">
      <w:pPr>
        <w:tabs>
          <w:tab w:val="left" w:pos="3855"/>
        </w:tabs>
        <w:ind w:firstLine="709"/>
        <w:jc w:val="both"/>
        <w:rPr>
          <w:sz w:val="24"/>
          <w:szCs w:val="24"/>
        </w:rPr>
      </w:pPr>
      <w:r w:rsidRPr="003C48EC">
        <w:rPr>
          <w:sz w:val="24"/>
          <w:szCs w:val="24"/>
        </w:rPr>
        <w:t xml:space="preserve">1. Báo </w:t>
      </w:r>
      <w:proofErr w:type="spellStart"/>
      <w:r w:rsidRPr="003C48EC">
        <w:rPr>
          <w:sz w:val="24"/>
          <w:szCs w:val="24"/>
        </w:rPr>
        <w:t>giá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cho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các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thiết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bị</w:t>
      </w:r>
      <w:proofErr w:type="spellEnd"/>
      <w:r w:rsidRPr="003C48EC">
        <w:rPr>
          <w:sz w:val="24"/>
          <w:szCs w:val="24"/>
        </w:rPr>
        <w:t xml:space="preserve"> y </w:t>
      </w:r>
      <w:proofErr w:type="spellStart"/>
      <w:r w:rsidRPr="003C48EC">
        <w:rPr>
          <w:sz w:val="24"/>
          <w:szCs w:val="24"/>
        </w:rPr>
        <w:t>tế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và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dịch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vụ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liên</w:t>
      </w:r>
      <w:proofErr w:type="spellEnd"/>
      <w:r w:rsidRPr="003C48EC">
        <w:rPr>
          <w:sz w:val="24"/>
          <w:szCs w:val="24"/>
        </w:rPr>
        <w:t xml:space="preserve"> </w:t>
      </w:r>
      <w:proofErr w:type="spellStart"/>
      <w:r w:rsidRPr="003C48EC">
        <w:rPr>
          <w:sz w:val="24"/>
          <w:szCs w:val="24"/>
        </w:rPr>
        <w:t>quan</w:t>
      </w:r>
      <w:proofErr w:type="spellEnd"/>
      <w:r w:rsidRPr="003C48EC">
        <w:rPr>
          <w:sz w:val="24"/>
          <w:szCs w:val="24"/>
        </w:rPr>
        <w:t>:</w:t>
      </w:r>
    </w:p>
    <w:p w14:paraId="3A163250" w14:textId="77777777" w:rsidR="002D110B" w:rsidRPr="003C48EC" w:rsidRDefault="002D110B" w:rsidP="003C48EC">
      <w:pPr>
        <w:tabs>
          <w:tab w:val="left" w:pos="3855"/>
        </w:tabs>
        <w:rPr>
          <w:sz w:val="24"/>
          <w:szCs w:val="24"/>
        </w:rPr>
      </w:pPr>
    </w:p>
    <w:tbl>
      <w:tblPr>
        <w:tblStyle w:val="TableGrid"/>
        <w:tblW w:w="15008" w:type="dxa"/>
        <w:tblLook w:val="04A0" w:firstRow="1" w:lastRow="0" w:firstColumn="1" w:lastColumn="0" w:noHBand="0" w:noVBand="1"/>
      </w:tblPr>
      <w:tblGrid>
        <w:gridCol w:w="1199"/>
        <w:gridCol w:w="1246"/>
        <w:gridCol w:w="1480"/>
        <w:gridCol w:w="1147"/>
        <w:gridCol w:w="1219"/>
        <w:gridCol w:w="1220"/>
        <w:gridCol w:w="1429"/>
        <w:gridCol w:w="1517"/>
        <w:gridCol w:w="1517"/>
        <w:gridCol w:w="1517"/>
        <w:gridCol w:w="1517"/>
      </w:tblGrid>
      <w:tr w:rsidR="00CC04B8" w:rsidRPr="003C48EC" w14:paraId="4B1F6C9E" w14:textId="77777777" w:rsidTr="00A85D52">
        <w:trPr>
          <w:trHeight w:val="20"/>
        </w:trPr>
        <w:tc>
          <w:tcPr>
            <w:tcW w:w="1199" w:type="dxa"/>
            <w:vAlign w:val="center"/>
          </w:tcPr>
          <w:p w14:paraId="00950447" w14:textId="77777777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C04B8">
              <w:rPr>
                <w:rFonts w:ascii="Times New Roman" w:hAnsi="Times New Roman"/>
                <w:b/>
                <w:bCs/>
              </w:rPr>
              <w:t>STT</w:t>
            </w:r>
          </w:p>
        </w:tc>
        <w:tc>
          <w:tcPr>
            <w:tcW w:w="1246" w:type="dxa"/>
            <w:vAlign w:val="center"/>
          </w:tcPr>
          <w:p w14:paraId="6FD1C9C4" w14:textId="266CC1CA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C04B8">
              <w:rPr>
                <w:rFonts w:ascii="Times New Roman" w:hAnsi="Times New Roman"/>
                <w:b/>
                <w:bCs/>
              </w:rPr>
              <w:t xml:space="preserve">Danh </w:t>
            </w:r>
            <w:proofErr w:type="spellStart"/>
            <w:r w:rsidRPr="00CC04B8">
              <w:rPr>
                <w:rFonts w:ascii="Times New Roman" w:hAnsi="Times New Roman"/>
                <w:b/>
                <w:bCs/>
              </w:rPr>
              <w:t>mục</w:t>
            </w:r>
            <w:proofErr w:type="spellEnd"/>
            <w:r w:rsidRPr="00CC04B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</w:rPr>
              <w:t>thiết</w:t>
            </w:r>
            <w:proofErr w:type="spellEnd"/>
            <w:r w:rsidRPr="00CC04B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</w:rPr>
              <w:t>bị</w:t>
            </w:r>
            <w:proofErr w:type="spellEnd"/>
            <w:r w:rsidRPr="00CC04B8">
              <w:rPr>
                <w:rFonts w:ascii="Times New Roman" w:hAnsi="Times New Roman"/>
                <w:b/>
                <w:bCs/>
              </w:rPr>
              <w:t xml:space="preserve"> y </w:t>
            </w:r>
            <w:proofErr w:type="spellStart"/>
            <w:r w:rsidRPr="00CC04B8">
              <w:rPr>
                <w:rFonts w:ascii="Times New Roman" w:hAnsi="Times New Roman"/>
                <w:b/>
                <w:bCs/>
              </w:rPr>
              <w:t>tế</w:t>
            </w:r>
            <w:proofErr w:type="spellEnd"/>
            <w:r w:rsidRPr="00CC04B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480" w:type="dxa"/>
            <w:vAlign w:val="center"/>
          </w:tcPr>
          <w:p w14:paraId="5E366A53" w14:textId="4FAD3BF0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Ký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,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mã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,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nhãn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hiệu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, model,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hãng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sản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xuất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14:paraId="6899DCC6" w14:textId="6D6AFE4C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Mã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HS </w:t>
            </w:r>
          </w:p>
        </w:tc>
        <w:tc>
          <w:tcPr>
            <w:tcW w:w="1219" w:type="dxa"/>
            <w:vAlign w:val="center"/>
          </w:tcPr>
          <w:p w14:paraId="71B783F9" w14:textId="563EE7D6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Năm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sảm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xuất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84EE4D0" w14:textId="4A73B4F9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Xuất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xứ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1429" w:type="dxa"/>
            <w:vAlign w:val="center"/>
          </w:tcPr>
          <w:p w14:paraId="75ACD50D" w14:textId="4BEC3340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Số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lượng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/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khối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lượng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1517" w:type="dxa"/>
            <w:vAlign w:val="center"/>
          </w:tcPr>
          <w:p w14:paraId="02765D98" w14:textId="602240B6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Đơn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giá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</w:p>
          <w:p w14:paraId="40027694" w14:textId="77777777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CC04B8">
              <w:rPr>
                <w:rFonts w:ascii="Times New Roman" w:hAnsi="Times New Roman"/>
                <w:b/>
                <w:bCs/>
                <w:lang w:val="en-US"/>
              </w:rPr>
              <w:t>(VND)</w:t>
            </w:r>
          </w:p>
          <w:p w14:paraId="11F14C17" w14:textId="363308D2" w:rsidR="00B936B7" w:rsidRPr="00CC04B8" w:rsidRDefault="00B936B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CC04B8">
              <w:rPr>
                <w:rFonts w:ascii="Times New Roman" w:hAnsi="Times New Roman"/>
                <w:b/>
                <w:bCs/>
                <w:lang w:val="en-US"/>
              </w:rPr>
              <w:t>(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Trước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VAT)</w:t>
            </w:r>
          </w:p>
        </w:tc>
        <w:tc>
          <w:tcPr>
            <w:tcW w:w="1517" w:type="dxa"/>
            <w:vAlign w:val="center"/>
          </w:tcPr>
          <w:p w14:paraId="7100C6DA" w14:textId="417679CD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Chi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phí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cho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các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dịch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vụ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liên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quan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</w:p>
          <w:p w14:paraId="45D98864" w14:textId="77777777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CC04B8">
              <w:rPr>
                <w:rFonts w:ascii="Times New Roman" w:hAnsi="Times New Roman"/>
                <w:b/>
                <w:bCs/>
                <w:lang w:val="en-US"/>
              </w:rPr>
              <w:t>(VND)</w:t>
            </w:r>
          </w:p>
        </w:tc>
        <w:tc>
          <w:tcPr>
            <w:tcW w:w="1517" w:type="dxa"/>
            <w:vAlign w:val="center"/>
          </w:tcPr>
          <w:p w14:paraId="45522D15" w14:textId="642E6622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Thuế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,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phí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,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lệ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phí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(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nếu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có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) </w:t>
            </w:r>
          </w:p>
          <w:p w14:paraId="1CDAA30E" w14:textId="77777777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CC04B8">
              <w:rPr>
                <w:rFonts w:ascii="Times New Roman" w:hAnsi="Times New Roman"/>
                <w:b/>
                <w:bCs/>
                <w:lang w:val="en-US"/>
              </w:rPr>
              <w:t>(VND)</w:t>
            </w:r>
          </w:p>
          <w:p w14:paraId="7C9866C7" w14:textId="0B1347EB" w:rsidR="00B936B7" w:rsidRPr="00CC04B8" w:rsidRDefault="00B936B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CC04B8">
              <w:rPr>
                <w:rFonts w:ascii="Times New Roman" w:hAnsi="Times New Roman"/>
                <w:b/>
                <w:bCs/>
                <w:lang w:val="en-US"/>
              </w:rPr>
              <w:t>(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Thuế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VAT)</w:t>
            </w:r>
          </w:p>
        </w:tc>
        <w:tc>
          <w:tcPr>
            <w:tcW w:w="1517" w:type="dxa"/>
            <w:vAlign w:val="center"/>
          </w:tcPr>
          <w:p w14:paraId="7DABCC90" w14:textId="28825262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Thành </w:t>
            </w:r>
            <w:proofErr w:type="spellStart"/>
            <w:r w:rsidRPr="00CC04B8">
              <w:rPr>
                <w:rFonts w:ascii="Times New Roman" w:hAnsi="Times New Roman"/>
                <w:b/>
                <w:bCs/>
                <w:lang w:val="en-US"/>
              </w:rPr>
              <w:t>tiền</w:t>
            </w:r>
            <w:proofErr w:type="spellEnd"/>
            <w:r w:rsidRPr="00CC04B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</w:p>
          <w:p w14:paraId="7DBAACDA" w14:textId="77777777" w:rsidR="002D110B" w:rsidRPr="00CC04B8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CC04B8">
              <w:rPr>
                <w:rFonts w:ascii="Times New Roman" w:hAnsi="Times New Roman"/>
                <w:b/>
                <w:bCs/>
                <w:lang w:val="en-US"/>
              </w:rPr>
              <w:t>(VND)</w:t>
            </w:r>
          </w:p>
          <w:p w14:paraId="42D39C49" w14:textId="24131B00" w:rsidR="00B936B7" w:rsidRPr="00CC04B8" w:rsidRDefault="00B936B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</w:tr>
      <w:tr w:rsidR="00CC04B8" w:rsidRPr="003C48EC" w14:paraId="7751D65F" w14:textId="77777777" w:rsidTr="00A85D52">
        <w:trPr>
          <w:trHeight w:val="20"/>
        </w:trPr>
        <w:tc>
          <w:tcPr>
            <w:tcW w:w="1199" w:type="dxa"/>
            <w:vAlign w:val="center"/>
          </w:tcPr>
          <w:p w14:paraId="5535F6A9" w14:textId="62FF4B4C" w:rsidR="00A85D52" w:rsidRPr="00A85D52" w:rsidRDefault="0015116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]</w:t>
            </w:r>
          </w:p>
        </w:tc>
        <w:tc>
          <w:tcPr>
            <w:tcW w:w="1246" w:type="dxa"/>
            <w:vAlign w:val="center"/>
          </w:tcPr>
          <w:p w14:paraId="1244888A" w14:textId="2DBDB46E" w:rsidR="00A85D52" w:rsidRPr="00A85D52" w:rsidRDefault="0015116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>]</w:t>
            </w:r>
          </w:p>
        </w:tc>
        <w:tc>
          <w:tcPr>
            <w:tcW w:w="1480" w:type="dxa"/>
            <w:vAlign w:val="center"/>
          </w:tcPr>
          <w:p w14:paraId="6A36D31F" w14:textId="6F14C5A3" w:rsidR="00A85D52" w:rsidRPr="00A85D52" w:rsidRDefault="0015116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</w:rPr>
              <w:t>]</w:t>
            </w:r>
          </w:p>
        </w:tc>
        <w:tc>
          <w:tcPr>
            <w:tcW w:w="1147" w:type="dxa"/>
            <w:vAlign w:val="center"/>
          </w:tcPr>
          <w:p w14:paraId="544E46EB" w14:textId="556C902A" w:rsidR="00A85D52" w:rsidRPr="00A85D52" w:rsidRDefault="0015116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</w:rPr>
              <w:t>4</w:t>
            </w:r>
            <w:r w:rsidR="00CC04B8">
              <w:rPr>
                <w:rFonts w:ascii="Times New Roman" w:hAnsi="Times New Roman"/>
                <w:b/>
                <w:bCs/>
              </w:rPr>
              <w:t>]</w:t>
            </w:r>
          </w:p>
        </w:tc>
        <w:tc>
          <w:tcPr>
            <w:tcW w:w="1219" w:type="dxa"/>
            <w:vAlign w:val="center"/>
          </w:tcPr>
          <w:p w14:paraId="5A038C79" w14:textId="71A58B07" w:rsidR="00A85D52" w:rsidRPr="00A85D52" w:rsidRDefault="0015116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</w:rPr>
              <w:t>5</w:t>
            </w:r>
            <w:r w:rsidR="00CC04B8">
              <w:rPr>
                <w:rFonts w:ascii="Times New Roman" w:hAnsi="Times New Roman"/>
                <w:b/>
                <w:bCs/>
              </w:rPr>
              <w:t>]</w:t>
            </w:r>
          </w:p>
        </w:tc>
        <w:tc>
          <w:tcPr>
            <w:tcW w:w="1220" w:type="dxa"/>
            <w:vAlign w:val="center"/>
          </w:tcPr>
          <w:p w14:paraId="5530D566" w14:textId="293557B5" w:rsidR="00A85D52" w:rsidRPr="00A85D52" w:rsidRDefault="0015116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</w:rPr>
              <w:t>6</w:t>
            </w:r>
            <w:r w:rsidR="00CC04B8">
              <w:rPr>
                <w:rFonts w:ascii="Times New Roman" w:hAnsi="Times New Roman"/>
                <w:b/>
                <w:bCs/>
              </w:rPr>
              <w:t>]</w:t>
            </w:r>
          </w:p>
        </w:tc>
        <w:tc>
          <w:tcPr>
            <w:tcW w:w="1429" w:type="dxa"/>
            <w:vAlign w:val="center"/>
          </w:tcPr>
          <w:p w14:paraId="4D7782EB" w14:textId="0CFA9A0D" w:rsidR="00A85D52" w:rsidRPr="00A85D52" w:rsidRDefault="0015116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</w:rPr>
              <w:t>7</w:t>
            </w:r>
            <w:r w:rsidR="00CC04B8">
              <w:rPr>
                <w:rFonts w:ascii="Times New Roman" w:hAnsi="Times New Roman"/>
                <w:b/>
                <w:bCs/>
              </w:rPr>
              <w:t>]</w:t>
            </w:r>
          </w:p>
        </w:tc>
        <w:tc>
          <w:tcPr>
            <w:tcW w:w="1517" w:type="dxa"/>
            <w:vAlign w:val="center"/>
          </w:tcPr>
          <w:p w14:paraId="7CE65B8B" w14:textId="3457C708" w:rsidR="00A85D52" w:rsidRPr="00A85D52" w:rsidRDefault="0015116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</w:rPr>
              <w:t>8</w:t>
            </w:r>
            <w:r w:rsidR="00CC04B8">
              <w:rPr>
                <w:rFonts w:ascii="Times New Roman" w:hAnsi="Times New Roman"/>
                <w:b/>
                <w:bCs/>
              </w:rPr>
              <w:t>]</w:t>
            </w:r>
          </w:p>
        </w:tc>
        <w:tc>
          <w:tcPr>
            <w:tcW w:w="1517" w:type="dxa"/>
            <w:vAlign w:val="center"/>
          </w:tcPr>
          <w:p w14:paraId="2C52CC19" w14:textId="62A8E5AA" w:rsidR="00A85D52" w:rsidRPr="00A85D52" w:rsidRDefault="0015116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</w:rPr>
              <w:t>9</w:t>
            </w:r>
            <w:r w:rsidR="00CC04B8">
              <w:rPr>
                <w:rFonts w:ascii="Times New Roman" w:hAnsi="Times New Roman"/>
                <w:b/>
                <w:bCs/>
              </w:rPr>
              <w:t>]</w:t>
            </w:r>
          </w:p>
        </w:tc>
        <w:tc>
          <w:tcPr>
            <w:tcW w:w="1517" w:type="dxa"/>
            <w:vAlign w:val="center"/>
          </w:tcPr>
          <w:p w14:paraId="7F6CA46F" w14:textId="2C8A222F" w:rsidR="00A85D52" w:rsidRPr="00A85D52" w:rsidRDefault="00151167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</w:rPr>
              <w:t>10</w:t>
            </w:r>
            <w:r w:rsidR="00CC04B8">
              <w:rPr>
                <w:rFonts w:ascii="Times New Roman" w:hAnsi="Times New Roman"/>
                <w:b/>
                <w:bCs/>
              </w:rPr>
              <w:t>]</w:t>
            </w:r>
          </w:p>
        </w:tc>
        <w:tc>
          <w:tcPr>
            <w:tcW w:w="1517" w:type="dxa"/>
            <w:vAlign w:val="center"/>
          </w:tcPr>
          <w:p w14:paraId="2A9F3492" w14:textId="35B6B55B" w:rsidR="00A85D52" w:rsidRPr="00A85D52" w:rsidRDefault="00151167" w:rsidP="00A85D52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</w:rPr>
              <w:t>11</w:t>
            </w:r>
            <w:r w:rsidR="00CC04B8">
              <w:rPr>
                <w:rFonts w:ascii="Times New Roman" w:hAnsi="Times New Roman"/>
                <w:b/>
                <w:bCs/>
              </w:rPr>
              <w:t>]</w:t>
            </w:r>
            <w:r w:rsidR="00A85D52" w:rsidRPr="00A85D52">
              <w:rPr>
                <w:rFonts w:ascii="Times New Roman" w:hAnsi="Times New Roman"/>
                <w:b/>
                <w:bCs/>
              </w:rPr>
              <w:t xml:space="preserve"> =</w:t>
            </w:r>
          </w:p>
          <w:p w14:paraId="05ED2FDD" w14:textId="1FFF1F72" w:rsidR="00A85D52" w:rsidRPr="00A85D52" w:rsidRDefault="00CC04B8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  <w:lang w:val="en-US"/>
              </w:rPr>
              <w:t>7</w:t>
            </w:r>
            <w:r>
              <w:rPr>
                <w:rFonts w:ascii="Times New Roman" w:hAnsi="Times New Roman"/>
                <w:b/>
                <w:bCs/>
                <w:lang w:val="en-US"/>
              </w:rPr>
              <w:t>]</w:t>
            </w:r>
            <w:r w:rsidR="00A85D52" w:rsidRPr="00A85D52">
              <w:rPr>
                <w:rFonts w:ascii="Times New Roman" w:hAnsi="Times New Roman"/>
                <w:b/>
                <w:bCs/>
                <w:lang w:val="en-US"/>
              </w:rPr>
              <w:t xml:space="preserve"> x </w:t>
            </w:r>
            <w:r>
              <w:rPr>
                <w:rFonts w:ascii="Times New Roman" w:hAnsi="Times New Roman"/>
                <w:b/>
                <w:bCs/>
                <w:lang w:val="en-US"/>
              </w:rPr>
              <w:t>([</w:t>
            </w:r>
            <w:proofErr w:type="gramStart"/>
            <w:r w:rsidR="00A85D52" w:rsidRPr="00A85D52">
              <w:rPr>
                <w:rFonts w:ascii="Times New Roman" w:hAnsi="Times New Roman"/>
                <w:b/>
                <w:bCs/>
                <w:lang w:val="en-US"/>
              </w:rPr>
              <w:t>8</w:t>
            </w:r>
            <w:r>
              <w:rPr>
                <w:rFonts w:ascii="Times New Roman" w:hAnsi="Times New Roman"/>
                <w:b/>
                <w:bCs/>
                <w:lang w:val="en-US"/>
              </w:rPr>
              <w:t>]</w:t>
            </w:r>
            <w:r w:rsidR="00A85D52" w:rsidRPr="00A85D52">
              <w:rPr>
                <w:rFonts w:ascii="Times New Roman" w:hAnsi="Times New Roman"/>
                <w:b/>
                <w:bCs/>
                <w:lang w:val="en-US"/>
              </w:rPr>
              <w:t>+</w:t>
            </w:r>
            <w:proofErr w:type="gramEnd"/>
            <w:r>
              <w:rPr>
                <w:rFonts w:ascii="Times New Roman" w:hAnsi="Times New Roman"/>
                <w:b/>
                <w:bCs/>
                <w:lang w:val="en-US"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  <w:lang w:val="en-US"/>
              </w:rPr>
              <w:t>9</w:t>
            </w:r>
            <w:r>
              <w:rPr>
                <w:rFonts w:ascii="Times New Roman" w:hAnsi="Times New Roman"/>
                <w:b/>
                <w:bCs/>
                <w:lang w:val="en-US"/>
              </w:rPr>
              <w:t>]</w:t>
            </w:r>
            <w:r w:rsidR="00A85D52" w:rsidRPr="00A85D52">
              <w:rPr>
                <w:rFonts w:ascii="Times New Roman" w:hAnsi="Times New Roman"/>
                <w:b/>
                <w:bCs/>
                <w:lang w:val="en-US"/>
              </w:rPr>
              <w:t>+</w:t>
            </w:r>
            <w:r>
              <w:rPr>
                <w:rFonts w:ascii="Times New Roman" w:hAnsi="Times New Roman"/>
                <w:b/>
                <w:bCs/>
                <w:lang w:val="en-US"/>
              </w:rPr>
              <w:t>[</w:t>
            </w:r>
            <w:r w:rsidR="00A85D52" w:rsidRPr="00A85D52">
              <w:rPr>
                <w:rFonts w:ascii="Times New Roman" w:hAnsi="Times New Roman"/>
                <w:b/>
                <w:bCs/>
                <w:lang w:val="en-US"/>
              </w:rPr>
              <w:t>10</w:t>
            </w:r>
            <w:r>
              <w:rPr>
                <w:rFonts w:ascii="Times New Roman" w:hAnsi="Times New Roman"/>
                <w:b/>
                <w:bCs/>
                <w:lang w:val="en-US"/>
              </w:rPr>
              <w:t>])</w:t>
            </w:r>
          </w:p>
        </w:tc>
      </w:tr>
      <w:tr w:rsidR="00CC04B8" w:rsidRPr="003C48EC" w14:paraId="5C004767" w14:textId="77777777" w:rsidTr="00A85D52">
        <w:trPr>
          <w:trHeight w:val="20"/>
        </w:trPr>
        <w:tc>
          <w:tcPr>
            <w:tcW w:w="1199" w:type="dxa"/>
          </w:tcPr>
          <w:p w14:paraId="0F96C9E9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6" w:type="dxa"/>
          </w:tcPr>
          <w:p w14:paraId="26CCA153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..</w:t>
            </w:r>
          </w:p>
        </w:tc>
        <w:tc>
          <w:tcPr>
            <w:tcW w:w="1480" w:type="dxa"/>
          </w:tcPr>
          <w:p w14:paraId="1355B10A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</w:tcPr>
          <w:p w14:paraId="597595D6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</w:tcPr>
          <w:p w14:paraId="0F021E58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</w:tcPr>
          <w:p w14:paraId="5F52C326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</w:tcPr>
          <w:p w14:paraId="051576F4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7" w:type="dxa"/>
          </w:tcPr>
          <w:p w14:paraId="23812291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7" w:type="dxa"/>
          </w:tcPr>
          <w:p w14:paraId="2C17E9CC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7" w:type="dxa"/>
          </w:tcPr>
          <w:p w14:paraId="2C70F7C6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7" w:type="dxa"/>
          </w:tcPr>
          <w:p w14:paraId="04DE3768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C04B8" w:rsidRPr="003C48EC" w14:paraId="7A04BFBE" w14:textId="77777777" w:rsidTr="00A85D52">
        <w:trPr>
          <w:trHeight w:val="20"/>
        </w:trPr>
        <w:tc>
          <w:tcPr>
            <w:tcW w:w="1199" w:type="dxa"/>
          </w:tcPr>
          <w:p w14:paraId="11C02438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46" w:type="dxa"/>
          </w:tcPr>
          <w:p w14:paraId="133A3E1B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1480" w:type="dxa"/>
          </w:tcPr>
          <w:p w14:paraId="3C6D4968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</w:tcPr>
          <w:p w14:paraId="47A5EC14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</w:tcPr>
          <w:p w14:paraId="435E982D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</w:tcPr>
          <w:p w14:paraId="1F00D92E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</w:tcPr>
          <w:p w14:paraId="7E988396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7" w:type="dxa"/>
          </w:tcPr>
          <w:p w14:paraId="3BFD1571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7" w:type="dxa"/>
          </w:tcPr>
          <w:p w14:paraId="772C64F1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7" w:type="dxa"/>
          </w:tcPr>
          <w:p w14:paraId="7D296A08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7" w:type="dxa"/>
          </w:tcPr>
          <w:p w14:paraId="38D5B81B" w14:textId="77777777" w:rsidR="002D110B" w:rsidRPr="003C48EC" w:rsidRDefault="002D110B" w:rsidP="003C48EC">
            <w:pPr>
              <w:tabs>
                <w:tab w:val="left" w:pos="385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233CD75C" w14:textId="27FB3409" w:rsidR="002D110B" w:rsidRPr="0061032A" w:rsidRDefault="002D110B" w:rsidP="00CC04B8">
      <w:pPr>
        <w:tabs>
          <w:tab w:val="left" w:pos="5625"/>
        </w:tabs>
        <w:jc w:val="center"/>
        <w:rPr>
          <w:i/>
          <w:iCs/>
          <w:color w:val="FF0000"/>
          <w:sz w:val="24"/>
          <w:szCs w:val="24"/>
          <w:lang w:val="en-US"/>
        </w:rPr>
      </w:pPr>
      <w:r w:rsidRPr="0061032A">
        <w:rPr>
          <w:i/>
          <w:iCs/>
          <w:color w:val="FF0000"/>
          <w:sz w:val="24"/>
          <w:szCs w:val="24"/>
          <w:lang w:val="en-US"/>
        </w:rPr>
        <w:t>(</w:t>
      </w:r>
      <w:proofErr w:type="spellStart"/>
      <w:r w:rsidRPr="0061032A">
        <w:rPr>
          <w:i/>
          <w:iCs/>
          <w:color w:val="FF0000"/>
          <w:sz w:val="24"/>
          <w:szCs w:val="24"/>
          <w:lang w:val="en-US"/>
        </w:rPr>
        <w:t>Gửi</w:t>
      </w:r>
      <w:proofErr w:type="spellEnd"/>
      <w:r w:rsidRPr="0061032A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đính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kèm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tài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liệu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chứng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minh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về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tính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năng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,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thông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số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kỹ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thuật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(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bản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gốc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catalogue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có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kèm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bản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dịch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hoặc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đường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link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sản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phẩm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để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Bệnh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viện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tham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khảo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)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của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>
        <w:rPr>
          <w:i/>
          <w:iCs/>
          <w:color w:val="FF0000"/>
          <w:sz w:val="24"/>
          <w:szCs w:val="24"/>
          <w:lang w:val="en-US"/>
        </w:rPr>
        <w:t>sản</w:t>
      </w:r>
      <w:proofErr w:type="spellEnd"/>
      <w:r w:rsid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>
        <w:rPr>
          <w:i/>
          <w:iCs/>
          <w:color w:val="FF0000"/>
          <w:sz w:val="24"/>
          <w:szCs w:val="24"/>
          <w:lang w:val="en-US"/>
        </w:rPr>
        <w:t>phẩm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báo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giá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và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các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tài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liệu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liên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quan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(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nếu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 xml:space="preserve"> </w:t>
      </w:r>
      <w:proofErr w:type="spellStart"/>
      <w:r w:rsidR="00CC04B8" w:rsidRPr="00CC04B8">
        <w:rPr>
          <w:i/>
          <w:iCs/>
          <w:color w:val="FF0000"/>
          <w:sz w:val="24"/>
          <w:szCs w:val="24"/>
          <w:lang w:val="en-US"/>
        </w:rPr>
        <w:t>có</w:t>
      </w:r>
      <w:proofErr w:type="spellEnd"/>
      <w:r w:rsidR="00CC04B8" w:rsidRPr="00CC04B8">
        <w:rPr>
          <w:i/>
          <w:iCs/>
          <w:color w:val="FF0000"/>
          <w:sz w:val="24"/>
          <w:szCs w:val="24"/>
          <w:lang w:val="en-US"/>
        </w:rPr>
        <w:t>)</w:t>
      </w:r>
      <w:r w:rsidRPr="0061032A">
        <w:rPr>
          <w:i/>
          <w:iCs/>
          <w:color w:val="FF0000"/>
          <w:sz w:val="24"/>
          <w:szCs w:val="24"/>
          <w:lang w:val="en-US"/>
        </w:rPr>
        <w:t>)</w:t>
      </w:r>
    </w:p>
    <w:p w14:paraId="701E974C" w14:textId="77777777" w:rsidR="002D110B" w:rsidRPr="0061032A" w:rsidRDefault="002D110B" w:rsidP="003C48EC">
      <w:pPr>
        <w:tabs>
          <w:tab w:val="left" w:pos="5625"/>
        </w:tabs>
        <w:ind w:firstLine="709"/>
        <w:jc w:val="both"/>
        <w:rPr>
          <w:color w:val="FF0000"/>
          <w:sz w:val="24"/>
          <w:szCs w:val="24"/>
          <w:lang w:val="en-US"/>
        </w:rPr>
      </w:pPr>
      <w:r w:rsidRPr="003C48EC">
        <w:rPr>
          <w:sz w:val="24"/>
          <w:szCs w:val="24"/>
          <w:lang w:val="en-US"/>
        </w:rPr>
        <w:t xml:space="preserve">2. </w:t>
      </w:r>
      <w:r w:rsidRPr="0061032A">
        <w:rPr>
          <w:color w:val="FF0000"/>
          <w:sz w:val="24"/>
          <w:szCs w:val="24"/>
          <w:lang w:val="en-US"/>
        </w:rPr>
        <w:t xml:space="preserve">Báo </w:t>
      </w:r>
      <w:proofErr w:type="spellStart"/>
      <w:r w:rsidRPr="0061032A">
        <w:rPr>
          <w:color w:val="FF0000"/>
          <w:sz w:val="24"/>
          <w:szCs w:val="24"/>
          <w:lang w:val="en-US"/>
        </w:rPr>
        <w:t>giá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này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có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hiệu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lực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trong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vòng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: … </w:t>
      </w:r>
      <w:proofErr w:type="spellStart"/>
      <w:r w:rsidRPr="0061032A">
        <w:rPr>
          <w:color w:val="FF0000"/>
          <w:sz w:val="24"/>
          <w:szCs w:val="24"/>
          <w:lang w:val="en-US"/>
        </w:rPr>
        <w:t>ngày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[</w:t>
      </w:r>
      <w:proofErr w:type="spellStart"/>
      <w:r w:rsidRPr="0061032A">
        <w:rPr>
          <w:color w:val="FF0000"/>
          <w:sz w:val="24"/>
          <w:szCs w:val="24"/>
          <w:lang w:val="en-US"/>
        </w:rPr>
        <w:t>ghi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cụ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thể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số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ngày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nhưng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không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nhỏ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hơn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90 </w:t>
      </w:r>
      <w:proofErr w:type="spellStart"/>
      <w:r w:rsidRPr="0061032A">
        <w:rPr>
          <w:color w:val="FF0000"/>
          <w:sz w:val="24"/>
          <w:szCs w:val="24"/>
          <w:lang w:val="en-US"/>
        </w:rPr>
        <w:t>ngày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], </w:t>
      </w:r>
      <w:proofErr w:type="spellStart"/>
      <w:r w:rsidRPr="0061032A">
        <w:rPr>
          <w:color w:val="FF0000"/>
          <w:sz w:val="24"/>
          <w:szCs w:val="24"/>
          <w:lang w:val="en-US"/>
        </w:rPr>
        <w:t>kể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từ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ngày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… </w:t>
      </w:r>
      <w:proofErr w:type="spellStart"/>
      <w:r w:rsidRPr="0061032A">
        <w:rPr>
          <w:color w:val="FF0000"/>
          <w:sz w:val="24"/>
          <w:szCs w:val="24"/>
          <w:lang w:val="en-US"/>
        </w:rPr>
        <w:t>tháng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… </w:t>
      </w:r>
      <w:proofErr w:type="spellStart"/>
      <w:r w:rsidRPr="0061032A">
        <w:rPr>
          <w:color w:val="FF0000"/>
          <w:sz w:val="24"/>
          <w:szCs w:val="24"/>
          <w:lang w:val="en-US"/>
        </w:rPr>
        <w:t>năm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… [</w:t>
      </w:r>
      <w:proofErr w:type="spellStart"/>
      <w:r w:rsidRPr="0061032A">
        <w:rPr>
          <w:color w:val="FF0000"/>
          <w:sz w:val="24"/>
          <w:szCs w:val="24"/>
          <w:lang w:val="en-US"/>
        </w:rPr>
        <w:t>Ghi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ngày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… </w:t>
      </w:r>
      <w:proofErr w:type="spellStart"/>
      <w:r w:rsidRPr="0061032A">
        <w:rPr>
          <w:color w:val="FF0000"/>
          <w:sz w:val="24"/>
          <w:szCs w:val="24"/>
          <w:lang w:val="en-US"/>
        </w:rPr>
        <w:t>tháng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… </w:t>
      </w:r>
      <w:proofErr w:type="spellStart"/>
      <w:r w:rsidRPr="0061032A">
        <w:rPr>
          <w:color w:val="FF0000"/>
          <w:sz w:val="24"/>
          <w:szCs w:val="24"/>
          <w:lang w:val="en-US"/>
        </w:rPr>
        <w:t>năm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… </w:t>
      </w:r>
      <w:proofErr w:type="spellStart"/>
      <w:r w:rsidRPr="0061032A">
        <w:rPr>
          <w:color w:val="FF0000"/>
          <w:sz w:val="24"/>
          <w:szCs w:val="24"/>
          <w:lang w:val="en-US"/>
        </w:rPr>
        <w:t>kết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thúc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nhận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báo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giá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phù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hợp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với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thông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tin </w:t>
      </w:r>
      <w:proofErr w:type="spellStart"/>
      <w:r w:rsidRPr="0061032A">
        <w:rPr>
          <w:color w:val="FF0000"/>
          <w:sz w:val="24"/>
          <w:szCs w:val="24"/>
          <w:lang w:val="en-US"/>
        </w:rPr>
        <w:t>tại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khoản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4 </w:t>
      </w:r>
      <w:proofErr w:type="spellStart"/>
      <w:r w:rsidRPr="0061032A">
        <w:rPr>
          <w:color w:val="FF0000"/>
          <w:sz w:val="24"/>
          <w:szCs w:val="24"/>
          <w:lang w:val="en-US"/>
        </w:rPr>
        <w:t>Mục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1 – </w:t>
      </w:r>
      <w:proofErr w:type="spellStart"/>
      <w:r w:rsidRPr="0061032A">
        <w:rPr>
          <w:color w:val="FF0000"/>
          <w:sz w:val="24"/>
          <w:szCs w:val="24"/>
          <w:lang w:val="en-US"/>
        </w:rPr>
        <w:t>Yêu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cầu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báo</w:t>
      </w:r>
      <w:proofErr w:type="spellEnd"/>
      <w:r w:rsidRPr="0061032A">
        <w:rPr>
          <w:color w:val="FF0000"/>
          <w:sz w:val="24"/>
          <w:szCs w:val="24"/>
          <w:lang w:val="en-US"/>
        </w:rPr>
        <w:t xml:space="preserve"> </w:t>
      </w:r>
      <w:proofErr w:type="spellStart"/>
      <w:r w:rsidRPr="0061032A">
        <w:rPr>
          <w:color w:val="FF0000"/>
          <w:sz w:val="24"/>
          <w:szCs w:val="24"/>
          <w:lang w:val="en-US"/>
        </w:rPr>
        <w:t>giá</w:t>
      </w:r>
      <w:proofErr w:type="spellEnd"/>
      <w:r w:rsidRPr="0061032A">
        <w:rPr>
          <w:color w:val="FF0000"/>
          <w:sz w:val="24"/>
          <w:szCs w:val="24"/>
          <w:lang w:val="en-US"/>
        </w:rPr>
        <w:t>]</w:t>
      </w:r>
    </w:p>
    <w:p w14:paraId="609F2542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sz w:val="24"/>
          <w:szCs w:val="24"/>
          <w:lang w:val="en-US"/>
        </w:rPr>
      </w:pPr>
      <w:r w:rsidRPr="003C48EC">
        <w:rPr>
          <w:sz w:val="24"/>
          <w:szCs w:val="24"/>
          <w:lang w:val="en-US"/>
        </w:rPr>
        <w:t xml:space="preserve">3. </w:t>
      </w:r>
      <w:proofErr w:type="spellStart"/>
      <w:r w:rsidRPr="003C48EC">
        <w:rPr>
          <w:sz w:val="24"/>
          <w:szCs w:val="24"/>
          <w:lang w:val="en-US"/>
        </w:rPr>
        <w:t>Chúng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tôi</w:t>
      </w:r>
      <w:proofErr w:type="spellEnd"/>
      <w:r w:rsidRPr="003C48EC">
        <w:rPr>
          <w:sz w:val="24"/>
          <w:szCs w:val="24"/>
          <w:lang w:val="en-US"/>
        </w:rPr>
        <w:t xml:space="preserve"> cam </w:t>
      </w:r>
      <w:proofErr w:type="spellStart"/>
      <w:r w:rsidRPr="003C48EC">
        <w:rPr>
          <w:sz w:val="24"/>
          <w:szCs w:val="24"/>
          <w:lang w:val="en-US"/>
        </w:rPr>
        <w:t>kết</w:t>
      </w:r>
      <w:proofErr w:type="spellEnd"/>
      <w:r w:rsidRPr="003C48EC">
        <w:rPr>
          <w:sz w:val="24"/>
          <w:szCs w:val="24"/>
          <w:lang w:val="en-US"/>
        </w:rPr>
        <w:t>:</w:t>
      </w:r>
    </w:p>
    <w:p w14:paraId="54654F7C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sz w:val="24"/>
          <w:szCs w:val="24"/>
          <w:lang w:val="en-US"/>
        </w:rPr>
      </w:pPr>
      <w:r w:rsidRPr="003C48EC">
        <w:rPr>
          <w:sz w:val="24"/>
          <w:szCs w:val="24"/>
          <w:lang w:val="en-US"/>
        </w:rPr>
        <w:t xml:space="preserve">- </w:t>
      </w:r>
      <w:proofErr w:type="spellStart"/>
      <w:r w:rsidRPr="003C48EC">
        <w:rPr>
          <w:sz w:val="24"/>
          <w:szCs w:val="24"/>
          <w:lang w:val="en-US"/>
        </w:rPr>
        <w:t>Không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đang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trong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quá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trình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thực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hiện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thủ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tục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giải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thể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hoặc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bị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thu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hồi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Giấy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chứng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nhận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đăng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ký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doanh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nghiệp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hoặc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Giấy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chứng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nhận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đăng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ký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hộ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kinh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doanh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hoặc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các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tài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liệu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tương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đương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khác</w:t>
      </w:r>
      <w:proofErr w:type="spellEnd"/>
      <w:r w:rsidRPr="003C48EC">
        <w:rPr>
          <w:sz w:val="24"/>
          <w:szCs w:val="24"/>
          <w:lang w:val="en-US"/>
        </w:rPr>
        <w:t xml:space="preserve">; </w:t>
      </w:r>
      <w:proofErr w:type="spellStart"/>
      <w:r w:rsidRPr="003C48EC">
        <w:rPr>
          <w:sz w:val="24"/>
          <w:szCs w:val="24"/>
          <w:lang w:val="en-US"/>
        </w:rPr>
        <w:t>không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thuộc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trường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hợp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mất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khả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năng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thanh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toán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theo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quy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định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của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pháp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luật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về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doanh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nghiệp</w:t>
      </w:r>
      <w:proofErr w:type="spellEnd"/>
      <w:r w:rsidRPr="003C48EC">
        <w:rPr>
          <w:sz w:val="24"/>
          <w:szCs w:val="24"/>
          <w:lang w:val="en-US"/>
        </w:rPr>
        <w:t>.</w:t>
      </w:r>
    </w:p>
    <w:p w14:paraId="4DA72136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sz w:val="24"/>
          <w:szCs w:val="24"/>
          <w:lang w:val="en-US"/>
        </w:rPr>
      </w:pPr>
      <w:r w:rsidRPr="003C48EC">
        <w:rPr>
          <w:sz w:val="24"/>
          <w:szCs w:val="24"/>
          <w:lang w:val="en-US"/>
        </w:rPr>
        <w:t xml:space="preserve">- </w:t>
      </w:r>
      <w:proofErr w:type="spellStart"/>
      <w:r w:rsidRPr="003C48EC">
        <w:rPr>
          <w:sz w:val="24"/>
          <w:szCs w:val="24"/>
          <w:lang w:val="en-US"/>
        </w:rPr>
        <w:t>Giá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trị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của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các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thiết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bị</w:t>
      </w:r>
      <w:proofErr w:type="spellEnd"/>
      <w:r w:rsidRPr="003C48EC">
        <w:rPr>
          <w:sz w:val="24"/>
          <w:szCs w:val="24"/>
          <w:lang w:val="en-US"/>
        </w:rPr>
        <w:t xml:space="preserve"> y </w:t>
      </w:r>
      <w:proofErr w:type="spellStart"/>
      <w:r w:rsidRPr="003C48EC">
        <w:rPr>
          <w:sz w:val="24"/>
          <w:szCs w:val="24"/>
          <w:lang w:val="en-US"/>
        </w:rPr>
        <w:t>tế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nêu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trong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báo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giá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là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phù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hợp</w:t>
      </w:r>
      <w:proofErr w:type="spellEnd"/>
      <w:r w:rsidRPr="003C48EC">
        <w:rPr>
          <w:sz w:val="24"/>
          <w:szCs w:val="24"/>
          <w:lang w:val="en-US"/>
        </w:rPr>
        <w:t xml:space="preserve">, </w:t>
      </w:r>
      <w:proofErr w:type="spellStart"/>
      <w:r w:rsidRPr="003C48EC">
        <w:rPr>
          <w:sz w:val="24"/>
          <w:szCs w:val="24"/>
          <w:lang w:val="en-US"/>
        </w:rPr>
        <w:t>không</w:t>
      </w:r>
      <w:proofErr w:type="spellEnd"/>
      <w:r w:rsidRPr="003C48EC">
        <w:rPr>
          <w:sz w:val="24"/>
          <w:szCs w:val="24"/>
          <w:lang w:val="en-US"/>
        </w:rPr>
        <w:t xml:space="preserve"> vi </w:t>
      </w:r>
      <w:proofErr w:type="spellStart"/>
      <w:r w:rsidRPr="003C48EC">
        <w:rPr>
          <w:sz w:val="24"/>
          <w:szCs w:val="24"/>
          <w:lang w:val="en-US"/>
        </w:rPr>
        <w:t>phạm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quy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định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của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pháp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luật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về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cạnh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tranh</w:t>
      </w:r>
      <w:proofErr w:type="spellEnd"/>
      <w:r w:rsidRPr="003C48EC">
        <w:rPr>
          <w:sz w:val="24"/>
          <w:szCs w:val="24"/>
          <w:lang w:val="en-US"/>
        </w:rPr>
        <w:t xml:space="preserve">, </w:t>
      </w:r>
      <w:proofErr w:type="spellStart"/>
      <w:r w:rsidRPr="003C48EC">
        <w:rPr>
          <w:sz w:val="24"/>
          <w:szCs w:val="24"/>
          <w:lang w:val="en-US"/>
        </w:rPr>
        <w:t>bán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phá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giá</w:t>
      </w:r>
      <w:proofErr w:type="spellEnd"/>
      <w:r w:rsidRPr="003C48EC">
        <w:rPr>
          <w:sz w:val="24"/>
          <w:szCs w:val="24"/>
          <w:lang w:val="en-US"/>
        </w:rPr>
        <w:t>.</w:t>
      </w:r>
    </w:p>
    <w:p w14:paraId="1FB1F44E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sz w:val="24"/>
          <w:szCs w:val="24"/>
          <w:lang w:val="en-US"/>
        </w:rPr>
      </w:pPr>
      <w:r w:rsidRPr="003C48EC">
        <w:rPr>
          <w:sz w:val="24"/>
          <w:szCs w:val="24"/>
          <w:lang w:val="en-US"/>
        </w:rPr>
        <w:t xml:space="preserve">- </w:t>
      </w:r>
      <w:proofErr w:type="spellStart"/>
      <w:r w:rsidRPr="003C48EC">
        <w:rPr>
          <w:sz w:val="24"/>
          <w:szCs w:val="24"/>
          <w:lang w:val="en-US"/>
        </w:rPr>
        <w:t>Những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thông</w:t>
      </w:r>
      <w:proofErr w:type="spellEnd"/>
      <w:r w:rsidRPr="003C48EC">
        <w:rPr>
          <w:sz w:val="24"/>
          <w:szCs w:val="24"/>
          <w:lang w:val="en-US"/>
        </w:rPr>
        <w:t xml:space="preserve"> tin </w:t>
      </w:r>
      <w:proofErr w:type="spellStart"/>
      <w:r w:rsidRPr="003C48EC">
        <w:rPr>
          <w:sz w:val="24"/>
          <w:szCs w:val="24"/>
          <w:lang w:val="en-US"/>
        </w:rPr>
        <w:t>nêu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trong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báo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giá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là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trung</w:t>
      </w:r>
      <w:proofErr w:type="spellEnd"/>
      <w:r w:rsidRPr="003C48EC">
        <w:rPr>
          <w:sz w:val="24"/>
          <w:szCs w:val="24"/>
          <w:lang w:val="en-US"/>
        </w:rPr>
        <w:t xml:space="preserve"> </w:t>
      </w:r>
      <w:proofErr w:type="spellStart"/>
      <w:r w:rsidRPr="003C48EC">
        <w:rPr>
          <w:sz w:val="24"/>
          <w:szCs w:val="24"/>
          <w:lang w:val="en-US"/>
        </w:rPr>
        <w:t>thực</w:t>
      </w:r>
      <w:proofErr w:type="spellEnd"/>
      <w:r w:rsidRPr="003C48EC">
        <w:rPr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13"/>
        <w:gridCol w:w="7415"/>
      </w:tblGrid>
      <w:tr w:rsidR="003C48EC" w:rsidRPr="003C48EC" w14:paraId="37E20619" w14:textId="77777777" w:rsidTr="00D162C6">
        <w:trPr>
          <w:trHeight w:val="1153"/>
        </w:trPr>
        <w:tc>
          <w:tcPr>
            <w:tcW w:w="7413" w:type="dxa"/>
          </w:tcPr>
          <w:p w14:paraId="08F60618" w14:textId="77777777" w:rsidR="002D110B" w:rsidRPr="003C48EC" w:rsidRDefault="002D110B" w:rsidP="003C48EC">
            <w:pPr>
              <w:tabs>
                <w:tab w:val="left" w:pos="5625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415" w:type="dxa"/>
          </w:tcPr>
          <w:p w14:paraId="61546B35" w14:textId="538C1859" w:rsidR="002D110B" w:rsidRPr="003C48EC" w:rsidRDefault="002D110B" w:rsidP="003C48EC">
            <w:pPr>
              <w:tabs>
                <w:tab w:val="left" w:pos="562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… </w:t>
            </w:r>
            <w:r w:rsidR="003C48EC" w:rsidRPr="003C48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ngày</w:t>
            </w:r>
            <w:proofErr w:type="spellEnd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… </w:t>
            </w:r>
            <w:proofErr w:type="spellStart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tháng</w:t>
            </w:r>
            <w:proofErr w:type="spellEnd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… </w:t>
            </w:r>
            <w:proofErr w:type="spellStart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năm</w:t>
            </w:r>
            <w:proofErr w:type="spellEnd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…</w:t>
            </w:r>
          </w:p>
          <w:p w14:paraId="7EA1BBB3" w14:textId="77777777" w:rsidR="002D110B" w:rsidRPr="003C48EC" w:rsidRDefault="002D110B" w:rsidP="003C48EC">
            <w:pPr>
              <w:tabs>
                <w:tab w:val="left" w:pos="5625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Đại</w:t>
            </w:r>
            <w:proofErr w:type="spellEnd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diện</w:t>
            </w:r>
            <w:proofErr w:type="spellEnd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hợp</w:t>
            </w:r>
            <w:proofErr w:type="spellEnd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pháp</w:t>
            </w:r>
            <w:proofErr w:type="spellEnd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của</w:t>
            </w:r>
            <w:proofErr w:type="spellEnd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hãng</w:t>
            </w:r>
            <w:proofErr w:type="spellEnd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sản</w:t>
            </w:r>
            <w:proofErr w:type="spellEnd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xuất</w:t>
            </w:r>
            <w:proofErr w:type="spellEnd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nhà</w:t>
            </w:r>
            <w:proofErr w:type="spellEnd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cung</w:t>
            </w:r>
            <w:proofErr w:type="spellEnd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cấp</w:t>
            </w:r>
            <w:proofErr w:type="spellEnd"/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C48EC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val="en-US"/>
              </w:rPr>
              <w:t>(12)</w:t>
            </w:r>
          </w:p>
          <w:p w14:paraId="1DAAAE00" w14:textId="77777777" w:rsidR="002D110B" w:rsidRPr="003C48EC" w:rsidRDefault="002D110B" w:rsidP="003C48EC">
            <w:pPr>
              <w:tabs>
                <w:tab w:val="left" w:pos="562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Ký</w:t>
            </w:r>
            <w:proofErr w:type="spellEnd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tên</w:t>
            </w:r>
            <w:proofErr w:type="spellEnd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đóng</w:t>
            </w:r>
            <w:proofErr w:type="spellEnd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dấu</w:t>
            </w:r>
            <w:proofErr w:type="spellEnd"/>
            <w:r w:rsidRPr="003C48E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</w:tbl>
    <w:p w14:paraId="7510CD96" w14:textId="77777777" w:rsidR="002D110B" w:rsidRPr="003C48EC" w:rsidRDefault="002D110B" w:rsidP="003C48EC">
      <w:pPr>
        <w:tabs>
          <w:tab w:val="left" w:pos="5625"/>
        </w:tabs>
        <w:rPr>
          <w:sz w:val="24"/>
          <w:szCs w:val="24"/>
          <w:lang w:val="en-US"/>
        </w:rPr>
      </w:pPr>
      <w:r w:rsidRPr="003C48EC">
        <w:rPr>
          <w:sz w:val="24"/>
          <w:szCs w:val="24"/>
          <w:lang w:val="en-US"/>
        </w:rPr>
        <w:lastRenderedPageBreak/>
        <w:t xml:space="preserve"> </w:t>
      </w:r>
    </w:p>
    <w:p w14:paraId="20ABF1E6" w14:textId="77777777" w:rsidR="002D110B" w:rsidRPr="003C48EC" w:rsidRDefault="002D110B" w:rsidP="003C48EC">
      <w:pPr>
        <w:tabs>
          <w:tab w:val="left" w:pos="5625"/>
        </w:tabs>
        <w:ind w:firstLine="709"/>
        <w:rPr>
          <w:b/>
          <w:bCs/>
          <w:i/>
          <w:iCs/>
          <w:sz w:val="24"/>
          <w:szCs w:val="24"/>
          <w:lang w:val="en-US"/>
        </w:rPr>
      </w:pPr>
      <w:proofErr w:type="spellStart"/>
      <w:r w:rsidRPr="003C48EC">
        <w:rPr>
          <w:b/>
          <w:bCs/>
          <w:i/>
          <w:iCs/>
          <w:sz w:val="24"/>
          <w:szCs w:val="24"/>
          <w:lang w:val="en-US"/>
        </w:rPr>
        <w:t>Ghi</w:t>
      </w:r>
      <w:proofErr w:type="spellEnd"/>
      <w:r w:rsidRPr="003C48EC">
        <w:rPr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b/>
          <w:bCs/>
          <w:i/>
          <w:iCs/>
          <w:sz w:val="24"/>
          <w:szCs w:val="24"/>
          <w:lang w:val="en-US"/>
        </w:rPr>
        <w:t>chú</w:t>
      </w:r>
      <w:proofErr w:type="spellEnd"/>
      <w:r w:rsidRPr="003C48EC">
        <w:rPr>
          <w:b/>
          <w:bCs/>
          <w:i/>
          <w:iCs/>
          <w:sz w:val="24"/>
          <w:szCs w:val="24"/>
          <w:lang w:val="en-US"/>
        </w:rPr>
        <w:t>:</w:t>
      </w:r>
    </w:p>
    <w:p w14:paraId="7F6BC883" w14:textId="782A4200" w:rsidR="002D110B" w:rsidRPr="003C48EC" w:rsidRDefault="00CC04B8" w:rsidP="003C48EC">
      <w:pPr>
        <w:tabs>
          <w:tab w:val="left" w:pos="5625"/>
        </w:tabs>
        <w:ind w:firstLine="709"/>
        <w:jc w:val="both"/>
        <w:rPr>
          <w:i/>
          <w:iCs/>
          <w:sz w:val="24"/>
          <w:szCs w:val="24"/>
          <w:lang w:val="en-US"/>
        </w:rPr>
      </w:pPr>
      <w:r>
        <w:rPr>
          <w:i/>
          <w:iCs/>
          <w:sz w:val="24"/>
          <w:szCs w:val="24"/>
          <w:lang w:val="en-US"/>
        </w:rPr>
        <w:t>(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Hãng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sản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nhà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cung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cấp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điền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đầy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đủ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các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thông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tin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để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báo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giá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theo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Mẫu</w:t>
      </w:r>
      <w:proofErr w:type="spellEnd"/>
      <w:r w:rsidR="002D110B"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2D110B" w:rsidRPr="003C48EC">
        <w:rPr>
          <w:i/>
          <w:iCs/>
          <w:sz w:val="24"/>
          <w:szCs w:val="24"/>
          <w:lang w:val="en-US"/>
        </w:rPr>
        <w:t>này</w:t>
      </w:r>
      <w:proofErr w:type="spellEnd"/>
      <w:r>
        <w:rPr>
          <w:i/>
          <w:iCs/>
          <w:sz w:val="24"/>
          <w:szCs w:val="24"/>
          <w:lang w:val="en-US"/>
        </w:rPr>
        <w:t>)</w:t>
      </w:r>
    </w:p>
    <w:p w14:paraId="64F84020" w14:textId="77777777" w:rsidR="002D110B" w:rsidRPr="005C12D7" w:rsidRDefault="002D110B" w:rsidP="003C48EC">
      <w:pPr>
        <w:tabs>
          <w:tab w:val="left" w:pos="5625"/>
        </w:tabs>
        <w:ind w:firstLine="709"/>
        <w:jc w:val="both"/>
        <w:rPr>
          <w:i/>
          <w:iCs/>
          <w:sz w:val="24"/>
          <w:szCs w:val="24"/>
          <w:lang w:val="en-US"/>
        </w:rPr>
      </w:pPr>
      <w:r w:rsidRPr="005C12D7">
        <w:rPr>
          <w:i/>
          <w:iCs/>
          <w:sz w:val="24"/>
          <w:szCs w:val="24"/>
          <w:lang w:val="en-US"/>
        </w:rPr>
        <w:t xml:space="preserve">(2) </w:t>
      </w:r>
      <w:proofErr w:type="spellStart"/>
      <w:r w:rsidRPr="005C12D7">
        <w:rPr>
          <w:i/>
          <w:iCs/>
          <w:sz w:val="24"/>
          <w:szCs w:val="24"/>
          <w:lang w:val="en-US"/>
        </w:rPr>
        <w:t>Hãng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sản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xuất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5C12D7">
        <w:rPr>
          <w:i/>
          <w:iCs/>
          <w:sz w:val="24"/>
          <w:szCs w:val="24"/>
          <w:lang w:val="en-US"/>
        </w:rPr>
        <w:t>nhà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cung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cấp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ghi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chủng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loại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thiết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bị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5C12D7">
        <w:rPr>
          <w:i/>
          <w:iCs/>
          <w:sz w:val="24"/>
          <w:szCs w:val="24"/>
          <w:lang w:val="en-US"/>
        </w:rPr>
        <w:t>tế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theo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đúng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yêu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cầu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ghi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tại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cột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“Danh </w:t>
      </w:r>
      <w:proofErr w:type="spellStart"/>
      <w:r w:rsidRPr="005C12D7">
        <w:rPr>
          <w:i/>
          <w:iCs/>
          <w:sz w:val="24"/>
          <w:szCs w:val="24"/>
          <w:lang w:val="en-US"/>
        </w:rPr>
        <w:t>mục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” </w:t>
      </w:r>
      <w:proofErr w:type="spellStart"/>
      <w:r w:rsidRPr="005C12D7">
        <w:rPr>
          <w:i/>
          <w:iCs/>
          <w:sz w:val="24"/>
          <w:szCs w:val="24"/>
          <w:lang w:val="en-US"/>
        </w:rPr>
        <w:t>trong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Bảng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mô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tả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tại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Phụ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lục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1 – </w:t>
      </w:r>
      <w:proofErr w:type="spellStart"/>
      <w:r w:rsidRPr="005C12D7">
        <w:rPr>
          <w:i/>
          <w:iCs/>
          <w:sz w:val="24"/>
          <w:szCs w:val="24"/>
          <w:lang w:val="en-US"/>
        </w:rPr>
        <w:t>Yêu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cầu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báo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giá</w:t>
      </w:r>
      <w:proofErr w:type="spellEnd"/>
      <w:r w:rsidRPr="005C12D7">
        <w:rPr>
          <w:i/>
          <w:iCs/>
          <w:sz w:val="24"/>
          <w:szCs w:val="24"/>
          <w:lang w:val="en-US"/>
        </w:rPr>
        <w:t>.</w:t>
      </w:r>
    </w:p>
    <w:p w14:paraId="22C0F341" w14:textId="77777777" w:rsidR="002D110B" w:rsidRPr="005C12D7" w:rsidRDefault="002D110B" w:rsidP="003C48EC">
      <w:pPr>
        <w:tabs>
          <w:tab w:val="left" w:pos="5625"/>
        </w:tabs>
        <w:ind w:firstLine="709"/>
        <w:jc w:val="both"/>
        <w:rPr>
          <w:i/>
          <w:iCs/>
          <w:sz w:val="24"/>
          <w:szCs w:val="24"/>
          <w:lang w:val="en-US"/>
        </w:rPr>
      </w:pPr>
      <w:r w:rsidRPr="005C12D7">
        <w:rPr>
          <w:i/>
          <w:iCs/>
          <w:sz w:val="24"/>
          <w:szCs w:val="24"/>
          <w:lang w:val="en-US"/>
        </w:rPr>
        <w:t xml:space="preserve">(3) </w:t>
      </w:r>
      <w:proofErr w:type="spellStart"/>
      <w:r w:rsidRPr="005C12D7">
        <w:rPr>
          <w:i/>
          <w:iCs/>
          <w:sz w:val="24"/>
          <w:szCs w:val="24"/>
          <w:lang w:val="en-US"/>
        </w:rPr>
        <w:t>Hãng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sản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xuất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5C12D7">
        <w:rPr>
          <w:i/>
          <w:iCs/>
          <w:sz w:val="24"/>
          <w:szCs w:val="24"/>
          <w:lang w:val="en-US"/>
        </w:rPr>
        <w:t>nhà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cung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cấp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ghi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cụ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thể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tên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gọi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5C12D7">
        <w:rPr>
          <w:i/>
          <w:iCs/>
          <w:sz w:val="24"/>
          <w:szCs w:val="24"/>
          <w:lang w:val="en-US"/>
        </w:rPr>
        <w:t>ký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hiệu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5C12D7">
        <w:rPr>
          <w:i/>
          <w:iCs/>
          <w:sz w:val="24"/>
          <w:szCs w:val="24"/>
          <w:lang w:val="en-US"/>
        </w:rPr>
        <w:t>mã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hiệu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, model, </w:t>
      </w:r>
      <w:proofErr w:type="spellStart"/>
      <w:r w:rsidRPr="005C12D7">
        <w:rPr>
          <w:i/>
          <w:iCs/>
          <w:sz w:val="24"/>
          <w:szCs w:val="24"/>
          <w:lang w:val="en-US"/>
        </w:rPr>
        <w:t>hãng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sản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xuất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của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thiết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bị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5C12D7">
        <w:rPr>
          <w:i/>
          <w:iCs/>
          <w:sz w:val="24"/>
          <w:szCs w:val="24"/>
          <w:lang w:val="en-US"/>
        </w:rPr>
        <w:t>tế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tương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ứng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với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chủng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loại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thiết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bị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5C12D7">
        <w:rPr>
          <w:i/>
          <w:iCs/>
          <w:sz w:val="24"/>
          <w:szCs w:val="24"/>
          <w:lang w:val="en-US"/>
        </w:rPr>
        <w:t>tế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ghi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tại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cột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“Danh </w:t>
      </w:r>
      <w:proofErr w:type="spellStart"/>
      <w:r w:rsidRPr="005C12D7">
        <w:rPr>
          <w:i/>
          <w:iCs/>
          <w:sz w:val="24"/>
          <w:szCs w:val="24"/>
          <w:lang w:val="en-US"/>
        </w:rPr>
        <w:t>mục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” </w:t>
      </w:r>
      <w:proofErr w:type="spellStart"/>
      <w:r w:rsidRPr="005C12D7">
        <w:rPr>
          <w:i/>
          <w:iCs/>
          <w:sz w:val="24"/>
          <w:szCs w:val="24"/>
          <w:lang w:val="en-US"/>
        </w:rPr>
        <w:t>trong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Bảng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mô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tả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tại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Phụ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lục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1 – </w:t>
      </w:r>
      <w:proofErr w:type="spellStart"/>
      <w:r w:rsidRPr="005C12D7">
        <w:rPr>
          <w:i/>
          <w:iCs/>
          <w:sz w:val="24"/>
          <w:szCs w:val="24"/>
          <w:lang w:val="en-US"/>
        </w:rPr>
        <w:t>Yêu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cầu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báo</w:t>
      </w:r>
      <w:proofErr w:type="spellEnd"/>
      <w:r w:rsidRPr="005C12D7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5C12D7">
        <w:rPr>
          <w:i/>
          <w:iCs/>
          <w:sz w:val="24"/>
          <w:szCs w:val="24"/>
          <w:lang w:val="en-US"/>
        </w:rPr>
        <w:t>giá</w:t>
      </w:r>
      <w:proofErr w:type="spellEnd"/>
      <w:r w:rsidRPr="005C12D7">
        <w:rPr>
          <w:i/>
          <w:iCs/>
          <w:sz w:val="24"/>
          <w:szCs w:val="24"/>
          <w:lang w:val="en-US"/>
        </w:rPr>
        <w:t>.</w:t>
      </w:r>
    </w:p>
    <w:p w14:paraId="5F40C01B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i/>
          <w:iCs/>
          <w:sz w:val="24"/>
          <w:szCs w:val="24"/>
          <w:lang w:val="en-US"/>
        </w:rPr>
      </w:pPr>
      <w:r w:rsidRPr="003C48EC">
        <w:rPr>
          <w:i/>
          <w:iCs/>
          <w:sz w:val="24"/>
          <w:szCs w:val="24"/>
          <w:lang w:val="en-US"/>
        </w:rPr>
        <w:t xml:space="preserve">(4) </w:t>
      </w:r>
      <w:proofErr w:type="spellStart"/>
      <w:r w:rsidRPr="003C48EC">
        <w:rPr>
          <w:i/>
          <w:iCs/>
          <w:sz w:val="24"/>
          <w:szCs w:val="24"/>
          <w:lang w:val="en-US"/>
        </w:rPr>
        <w:t>Hãng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sản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nhà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cung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cấp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ghi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cụ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thể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mã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HS </w:t>
      </w:r>
      <w:proofErr w:type="spellStart"/>
      <w:r w:rsidRPr="003C48EC">
        <w:rPr>
          <w:i/>
          <w:iCs/>
          <w:sz w:val="24"/>
          <w:szCs w:val="24"/>
          <w:lang w:val="en-US"/>
        </w:rPr>
        <w:t>của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từng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thiết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3C48EC">
        <w:rPr>
          <w:i/>
          <w:iCs/>
          <w:sz w:val="24"/>
          <w:szCs w:val="24"/>
          <w:lang w:val="en-US"/>
        </w:rPr>
        <w:t>tế</w:t>
      </w:r>
      <w:proofErr w:type="spellEnd"/>
      <w:r w:rsidRPr="003C48EC">
        <w:rPr>
          <w:i/>
          <w:iCs/>
          <w:sz w:val="24"/>
          <w:szCs w:val="24"/>
          <w:lang w:val="en-US"/>
        </w:rPr>
        <w:t>.</w:t>
      </w:r>
    </w:p>
    <w:p w14:paraId="5216AE30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i/>
          <w:iCs/>
          <w:sz w:val="24"/>
          <w:szCs w:val="24"/>
          <w:lang w:val="en-US"/>
        </w:rPr>
      </w:pPr>
      <w:r w:rsidRPr="003C48EC">
        <w:rPr>
          <w:i/>
          <w:iCs/>
          <w:sz w:val="24"/>
          <w:szCs w:val="24"/>
          <w:lang w:val="en-US"/>
        </w:rPr>
        <w:t xml:space="preserve">(5), (6) </w:t>
      </w:r>
      <w:proofErr w:type="spellStart"/>
      <w:r w:rsidRPr="003C48EC">
        <w:rPr>
          <w:i/>
          <w:iCs/>
          <w:sz w:val="24"/>
          <w:szCs w:val="24"/>
          <w:lang w:val="en-US"/>
        </w:rPr>
        <w:t>Hãng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sản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nhà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cung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cấp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ghi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cụ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thể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năm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sản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xứ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của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thiết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3C48EC">
        <w:rPr>
          <w:i/>
          <w:iCs/>
          <w:sz w:val="24"/>
          <w:szCs w:val="24"/>
          <w:lang w:val="en-US"/>
        </w:rPr>
        <w:t>tế</w:t>
      </w:r>
      <w:proofErr w:type="spellEnd"/>
      <w:r w:rsidRPr="003C48EC">
        <w:rPr>
          <w:i/>
          <w:iCs/>
          <w:sz w:val="24"/>
          <w:szCs w:val="24"/>
          <w:lang w:val="en-US"/>
        </w:rPr>
        <w:t>.</w:t>
      </w:r>
    </w:p>
    <w:p w14:paraId="4B25543C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i/>
          <w:iCs/>
          <w:sz w:val="24"/>
          <w:szCs w:val="24"/>
          <w:lang w:val="en-US"/>
        </w:rPr>
      </w:pPr>
      <w:r w:rsidRPr="003C48EC">
        <w:rPr>
          <w:i/>
          <w:iCs/>
          <w:sz w:val="24"/>
          <w:szCs w:val="24"/>
          <w:lang w:val="en-US"/>
        </w:rPr>
        <w:t xml:space="preserve">(7) </w:t>
      </w:r>
      <w:proofErr w:type="spellStart"/>
      <w:r w:rsidRPr="003C48EC">
        <w:rPr>
          <w:i/>
          <w:iCs/>
          <w:sz w:val="24"/>
          <w:szCs w:val="24"/>
          <w:lang w:val="en-US"/>
        </w:rPr>
        <w:t>Hãng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sản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nhà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cung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cấp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ghi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cụ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thể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số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lượng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khối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lượng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theo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đúng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số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lượng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khối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lượng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nêu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trong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mô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tả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tại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Phụ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lục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1 – </w:t>
      </w:r>
      <w:proofErr w:type="spellStart"/>
      <w:r w:rsidRPr="003C48EC">
        <w:rPr>
          <w:i/>
          <w:iCs/>
          <w:sz w:val="24"/>
          <w:szCs w:val="24"/>
          <w:lang w:val="en-US"/>
        </w:rPr>
        <w:t>Yêu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cầu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báo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>.</w:t>
      </w:r>
    </w:p>
    <w:p w14:paraId="721D51BE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i/>
          <w:iCs/>
          <w:sz w:val="24"/>
          <w:szCs w:val="24"/>
          <w:lang w:val="en-US"/>
        </w:rPr>
      </w:pPr>
      <w:r w:rsidRPr="003C48EC">
        <w:rPr>
          <w:i/>
          <w:iCs/>
          <w:sz w:val="24"/>
          <w:szCs w:val="24"/>
          <w:lang w:val="en-US"/>
        </w:rPr>
        <w:t xml:space="preserve">(8) </w:t>
      </w:r>
      <w:proofErr w:type="spellStart"/>
      <w:r w:rsidRPr="003C48EC">
        <w:rPr>
          <w:i/>
          <w:iCs/>
          <w:sz w:val="24"/>
          <w:szCs w:val="24"/>
          <w:lang w:val="en-US"/>
        </w:rPr>
        <w:t>Hãng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sản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nhà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cung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cấp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ghi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cụ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thể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trị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của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đơn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tương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ứng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với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từng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thiết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3C48EC">
        <w:rPr>
          <w:i/>
          <w:iCs/>
          <w:sz w:val="24"/>
          <w:szCs w:val="24"/>
          <w:lang w:val="en-US"/>
        </w:rPr>
        <w:t>tế</w:t>
      </w:r>
      <w:proofErr w:type="spellEnd"/>
      <w:r w:rsidRPr="003C48EC">
        <w:rPr>
          <w:i/>
          <w:iCs/>
          <w:sz w:val="24"/>
          <w:szCs w:val="24"/>
          <w:lang w:val="en-US"/>
        </w:rPr>
        <w:t>.</w:t>
      </w:r>
    </w:p>
    <w:p w14:paraId="69D5DEF5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i/>
          <w:iCs/>
          <w:sz w:val="24"/>
          <w:szCs w:val="24"/>
          <w:lang w:val="en-US"/>
        </w:rPr>
      </w:pPr>
      <w:r w:rsidRPr="003C48EC">
        <w:rPr>
          <w:i/>
          <w:iCs/>
          <w:sz w:val="24"/>
          <w:szCs w:val="24"/>
          <w:lang w:val="en-US"/>
        </w:rPr>
        <w:t xml:space="preserve">(9) </w:t>
      </w:r>
      <w:proofErr w:type="spellStart"/>
      <w:r w:rsidRPr="003C48EC">
        <w:rPr>
          <w:i/>
          <w:iCs/>
          <w:sz w:val="24"/>
          <w:szCs w:val="24"/>
          <w:lang w:val="en-US"/>
        </w:rPr>
        <w:t>Hãng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sản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nhà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cung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cấp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ghi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cụ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thể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trị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để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thực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hiện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các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dịch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vụ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liên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quan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như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lắp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đặt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vận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chuyển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bảo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quản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cho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từng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thiết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3C48EC">
        <w:rPr>
          <w:i/>
          <w:iCs/>
          <w:sz w:val="24"/>
          <w:szCs w:val="24"/>
          <w:lang w:val="en-US"/>
        </w:rPr>
        <w:t>tế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hoặc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toàn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bộ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thiết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3C48EC">
        <w:rPr>
          <w:i/>
          <w:iCs/>
          <w:sz w:val="24"/>
          <w:szCs w:val="24"/>
          <w:lang w:val="en-US"/>
        </w:rPr>
        <w:t>tế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; </w:t>
      </w:r>
      <w:proofErr w:type="spellStart"/>
      <w:r w:rsidRPr="003C48EC">
        <w:rPr>
          <w:i/>
          <w:iCs/>
          <w:sz w:val="24"/>
          <w:szCs w:val="24"/>
          <w:lang w:val="en-US"/>
        </w:rPr>
        <w:t>chỉ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tính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chi </w:t>
      </w:r>
      <w:proofErr w:type="spellStart"/>
      <w:r w:rsidRPr="003C48EC">
        <w:rPr>
          <w:i/>
          <w:iCs/>
          <w:sz w:val="24"/>
          <w:szCs w:val="24"/>
          <w:lang w:val="en-US"/>
        </w:rPr>
        <w:t>phí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cho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các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dịch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vụ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liên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quan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trong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nước</w:t>
      </w:r>
      <w:proofErr w:type="spellEnd"/>
      <w:r w:rsidRPr="003C48EC">
        <w:rPr>
          <w:i/>
          <w:iCs/>
          <w:sz w:val="24"/>
          <w:szCs w:val="24"/>
          <w:lang w:val="en-US"/>
        </w:rPr>
        <w:t>.</w:t>
      </w:r>
    </w:p>
    <w:p w14:paraId="4CD73D70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i/>
          <w:iCs/>
          <w:sz w:val="24"/>
          <w:szCs w:val="24"/>
          <w:lang w:val="en-US"/>
        </w:rPr>
      </w:pPr>
      <w:r w:rsidRPr="003C48EC">
        <w:rPr>
          <w:i/>
          <w:iCs/>
          <w:sz w:val="24"/>
          <w:szCs w:val="24"/>
          <w:lang w:val="en-US"/>
        </w:rPr>
        <w:t xml:space="preserve">(10) </w:t>
      </w:r>
      <w:proofErr w:type="spellStart"/>
      <w:r w:rsidRPr="003C48EC">
        <w:rPr>
          <w:i/>
          <w:iCs/>
          <w:sz w:val="24"/>
          <w:szCs w:val="24"/>
          <w:lang w:val="en-US"/>
        </w:rPr>
        <w:t>Hãng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sản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nhà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cung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cấp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ghi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cụ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thể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trị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thuế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phí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lệ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phí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(</w:t>
      </w:r>
      <w:proofErr w:type="spellStart"/>
      <w:proofErr w:type="gramStart"/>
      <w:r w:rsidRPr="003C48EC">
        <w:rPr>
          <w:i/>
          <w:iCs/>
          <w:sz w:val="24"/>
          <w:szCs w:val="24"/>
          <w:lang w:val="en-US"/>
        </w:rPr>
        <w:t>nếu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 </w:t>
      </w:r>
      <w:proofErr w:type="spellStart"/>
      <w:r w:rsidRPr="003C48EC">
        <w:rPr>
          <w:i/>
          <w:iCs/>
          <w:sz w:val="24"/>
          <w:szCs w:val="24"/>
          <w:lang w:val="en-US"/>
        </w:rPr>
        <w:t>có</w:t>
      </w:r>
      <w:proofErr w:type="spellEnd"/>
      <w:proofErr w:type="gramEnd"/>
      <w:r w:rsidRPr="003C48EC">
        <w:rPr>
          <w:i/>
          <w:iCs/>
          <w:sz w:val="24"/>
          <w:szCs w:val="24"/>
          <w:lang w:val="en-US"/>
        </w:rPr>
        <w:t xml:space="preserve">) </w:t>
      </w:r>
      <w:proofErr w:type="spellStart"/>
      <w:r w:rsidRPr="003C48EC">
        <w:rPr>
          <w:i/>
          <w:iCs/>
          <w:sz w:val="24"/>
          <w:szCs w:val="24"/>
          <w:lang w:val="en-US"/>
        </w:rPr>
        <w:t>cho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từng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thiết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3C48EC">
        <w:rPr>
          <w:i/>
          <w:iCs/>
          <w:sz w:val="24"/>
          <w:szCs w:val="24"/>
          <w:lang w:val="en-US"/>
        </w:rPr>
        <w:t>tế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hoặc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toàn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bộ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thiết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3C48EC">
        <w:rPr>
          <w:i/>
          <w:iCs/>
          <w:sz w:val="24"/>
          <w:szCs w:val="24"/>
          <w:lang w:val="en-US"/>
        </w:rPr>
        <w:t>tế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. </w:t>
      </w:r>
      <w:proofErr w:type="spellStart"/>
      <w:r w:rsidRPr="003C48EC">
        <w:rPr>
          <w:i/>
          <w:iCs/>
          <w:sz w:val="24"/>
          <w:szCs w:val="24"/>
          <w:lang w:val="en-US"/>
        </w:rPr>
        <w:t>Đối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với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các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thiết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3C48EC">
        <w:rPr>
          <w:i/>
          <w:iCs/>
          <w:sz w:val="24"/>
          <w:szCs w:val="24"/>
          <w:lang w:val="en-US"/>
        </w:rPr>
        <w:t>tế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nhập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khẩu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hãng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sản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nhà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cung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cấp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phải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tính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toán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các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chi </w:t>
      </w:r>
      <w:proofErr w:type="spellStart"/>
      <w:r w:rsidRPr="003C48EC">
        <w:rPr>
          <w:i/>
          <w:iCs/>
          <w:sz w:val="24"/>
          <w:szCs w:val="24"/>
          <w:lang w:val="en-US"/>
        </w:rPr>
        <w:t>phí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nhập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khẩu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hải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quan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bảo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hiểm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các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chi </w:t>
      </w:r>
      <w:proofErr w:type="spellStart"/>
      <w:r w:rsidRPr="003C48EC">
        <w:rPr>
          <w:i/>
          <w:iCs/>
          <w:sz w:val="24"/>
          <w:szCs w:val="24"/>
          <w:lang w:val="en-US"/>
        </w:rPr>
        <w:t>phí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khác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ngoài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lãnh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thổ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Việt Nam </w:t>
      </w:r>
      <w:proofErr w:type="spellStart"/>
      <w:r w:rsidRPr="003C48EC">
        <w:rPr>
          <w:i/>
          <w:iCs/>
          <w:sz w:val="24"/>
          <w:szCs w:val="24"/>
          <w:lang w:val="en-US"/>
        </w:rPr>
        <w:t>để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phân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bổ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vào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đơn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của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thiết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3C48EC">
        <w:rPr>
          <w:i/>
          <w:iCs/>
          <w:sz w:val="24"/>
          <w:szCs w:val="24"/>
          <w:lang w:val="en-US"/>
        </w:rPr>
        <w:t>tế</w:t>
      </w:r>
      <w:proofErr w:type="spellEnd"/>
      <w:r w:rsidRPr="003C48EC">
        <w:rPr>
          <w:i/>
          <w:iCs/>
          <w:sz w:val="24"/>
          <w:szCs w:val="24"/>
          <w:lang w:val="en-US"/>
        </w:rPr>
        <w:t>.</w:t>
      </w:r>
    </w:p>
    <w:p w14:paraId="785CC2C2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i/>
          <w:iCs/>
          <w:sz w:val="24"/>
          <w:szCs w:val="24"/>
          <w:lang w:val="en-US"/>
        </w:rPr>
      </w:pPr>
      <w:r w:rsidRPr="003C48EC">
        <w:rPr>
          <w:i/>
          <w:iCs/>
          <w:sz w:val="24"/>
          <w:szCs w:val="24"/>
          <w:lang w:val="en-US"/>
        </w:rPr>
        <w:t xml:space="preserve">(11) </w:t>
      </w:r>
      <w:proofErr w:type="spellStart"/>
      <w:r w:rsidRPr="003C48EC">
        <w:rPr>
          <w:i/>
          <w:iCs/>
          <w:sz w:val="24"/>
          <w:szCs w:val="24"/>
          <w:lang w:val="en-US"/>
        </w:rPr>
        <w:t>Hãng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sản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nhà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cung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cấp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ghi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trị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báo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cho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từng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thiết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3C48EC">
        <w:rPr>
          <w:i/>
          <w:iCs/>
          <w:sz w:val="24"/>
          <w:szCs w:val="24"/>
          <w:lang w:val="en-US"/>
        </w:rPr>
        <w:t>tế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.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trị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ghi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tại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cột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này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được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hiểu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toàn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bộ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chi </w:t>
      </w:r>
      <w:proofErr w:type="spellStart"/>
      <w:r w:rsidRPr="003C48EC">
        <w:rPr>
          <w:i/>
          <w:iCs/>
          <w:sz w:val="24"/>
          <w:szCs w:val="24"/>
          <w:lang w:val="en-US"/>
        </w:rPr>
        <w:t>phí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của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từng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thiết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bị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y </w:t>
      </w:r>
      <w:proofErr w:type="spellStart"/>
      <w:r w:rsidRPr="003C48EC">
        <w:rPr>
          <w:i/>
          <w:iCs/>
          <w:sz w:val="24"/>
          <w:szCs w:val="24"/>
          <w:lang w:val="en-US"/>
        </w:rPr>
        <w:t>tế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(bao </w:t>
      </w:r>
      <w:proofErr w:type="spellStart"/>
      <w:r w:rsidRPr="003C48EC">
        <w:rPr>
          <w:i/>
          <w:iCs/>
          <w:sz w:val="24"/>
          <w:szCs w:val="24"/>
          <w:lang w:val="en-US"/>
        </w:rPr>
        <w:t>gồm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thuế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phí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lệ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phí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dịch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vụ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liên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quan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(</w:t>
      </w:r>
      <w:proofErr w:type="spellStart"/>
      <w:r w:rsidRPr="003C48EC">
        <w:rPr>
          <w:i/>
          <w:iCs/>
          <w:sz w:val="24"/>
          <w:szCs w:val="24"/>
          <w:lang w:val="en-US"/>
        </w:rPr>
        <w:t>nếu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có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)) </w:t>
      </w:r>
      <w:proofErr w:type="spellStart"/>
      <w:r w:rsidRPr="003C48EC">
        <w:rPr>
          <w:i/>
          <w:iCs/>
          <w:sz w:val="24"/>
          <w:szCs w:val="24"/>
          <w:lang w:val="en-US"/>
        </w:rPr>
        <w:t>theo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đúng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yêu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cầu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nêu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trong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Yêu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cầu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báo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>.</w:t>
      </w:r>
    </w:p>
    <w:p w14:paraId="19A87AD9" w14:textId="77777777" w:rsidR="002D110B" w:rsidRPr="003C48EC" w:rsidRDefault="002D110B" w:rsidP="003C48EC">
      <w:pPr>
        <w:tabs>
          <w:tab w:val="left" w:pos="5625"/>
        </w:tabs>
        <w:ind w:firstLine="709"/>
        <w:jc w:val="both"/>
        <w:rPr>
          <w:i/>
          <w:iCs/>
          <w:sz w:val="24"/>
          <w:szCs w:val="24"/>
          <w:lang w:val="en-US"/>
        </w:rPr>
      </w:pPr>
      <w:proofErr w:type="spellStart"/>
      <w:r w:rsidRPr="003C48EC">
        <w:rPr>
          <w:i/>
          <w:iCs/>
          <w:sz w:val="24"/>
          <w:szCs w:val="24"/>
          <w:lang w:val="en-US"/>
        </w:rPr>
        <w:t>Hãng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sản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xuất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nhà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cung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cấp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ghi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đơn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chi </w:t>
      </w:r>
      <w:proofErr w:type="spellStart"/>
      <w:r w:rsidRPr="003C48EC">
        <w:rPr>
          <w:i/>
          <w:iCs/>
          <w:sz w:val="24"/>
          <w:szCs w:val="24"/>
          <w:lang w:val="en-US"/>
        </w:rPr>
        <w:t>phí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cho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các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dịch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vụ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liên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quan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thuế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phí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lệ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phí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và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thành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tiền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bằng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đồng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Việt Nam (VND). Trường </w:t>
      </w:r>
      <w:proofErr w:type="spellStart"/>
      <w:r w:rsidRPr="003C48EC">
        <w:rPr>
          <w:i/>
          <w:iCs/>
          <w:sz w:val="24"/>
          <w:szCs w:val="24"/>
          <w:lang w:val="en-US"/>
        </w:rPr>
        <w:t>hợp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ghi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bằng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đồng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tiền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nước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ngoài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Chủ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đầu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tư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sẽ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quy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đổi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về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đồng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Việt Nam </w:t>
      </w:r>
      <w:proofErr w:type="spellStart"/>
      <w:r w:rsidRPr="003C48EC">
        <w:rPr>
          <w:i/>
          <w:iCs/>
          <w:sz w:val="24"/>
          <w:szCs w:val="24"/>
          <w:lang w:val="en-US"/>
        </w:rPr>
        <w:t>để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xem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xét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theo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tỷ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quy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đổi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của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Ngân </w:t>
      </w:r>
      <w:proofErr w:type="spellStart"/>
      <w:r w:rsidRPr="003C48EC">
        <w:rPr>
          <w:i/>
          <w:iCs/>
          <w:sz w:val="24"/>
          <w:szCs w:val="24"/>
          <w:lang w:val="en-US"/>
        </w:rPr>
        <w:t>hàng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Ngoại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thương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Việt Nam (VCB) </w:t>
      </w:r>
      <w:proofErr w:type="spellStart"/>
      <w:r w:rsidRPr="003C48EC">
        <w:rPr>
          <w:i/>
          <w:iCs/>
          <w:sz w:val="24"/>
          <w:szCs w:val="24"/>
          <w:lang w:val="en-US"/>
        </w:rPr>
        <w:t>công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bố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tại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thời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điểm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ngày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kết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thúc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nhận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báo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>.</w:t>
      </w:r>
    </w:p>
    <w:p w14:paraId="6F7D9FBC" w14:textId="77777777" w:rsidR="00C84742" w:rsidRPr="003C48EC" w:rsidRDefault="002D110B" w:rsidP="00A85D52">
      <w:pPr>
        <w:ind w:firstLine="709"/>
        <w:rPr>
          <w:sz w:val="24"/>
          <w:szCs w:val="24"/>
        </w:rPr>
      </w:pPr>
      <w:r w:rsidRPr="003C48EC">
        <w:rPr>
          <w:i/>
          <w:iCs/>
          <w:sz w:val="24"/>
          <w:szCs w:val="24"/>
          <w:lang w:val="en-US"/>
        </w:rPr>
        <w:t xml:space="preserve">(12) </w:t>
      </w:r>
      <w:proofErr w:type="spellStart"/>
      <w:r w:rsidRPr="003C48EC">
        <w:rPr>
          <w:i/>
          <w:iCs/>
          <w:sz w:val="24"/>
          <w:szCs w:val="24"/>
          <w:lang w:val="en-US"/>
        </w:rPr>
        <w:t>Người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đại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diện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theo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pháp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luật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hoặc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người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được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đại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diện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theo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pháp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luật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ủy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quyền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phải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ký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tên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đóng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dâu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. Trường </w:t>
      </w:r>
      <w:proofErr w:type="spellStart"/>
      <w:r w:rsidRPr="003C48EC">
        <w:rPr>
          <w:i/>
          <w:iCs/>
          <w:sz w:val="24"/>
          <w:szCs w:val="24"/>
          <w:lang w:val="en-US"/>
        </w:rPr>
        <w:t>hợp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ủy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quyền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phải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gửi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kèm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theo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giấy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ủy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quyền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ký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báo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. Trường </w:t>
      </w:r>
      <w:proofErr w:type="spellStart"/>
      <w:r w:rsidRPr="003C48EC">
        <w:rPr>
          <w:i/>
          <w:iCs/>
          <w:sz w:val="24"/>
          <w:szCs w:val="24"/>
          <w:lang w:val="en-US"/>
        </w:rPr>
        <w:t>hợp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liên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danh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tham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gia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báo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đại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diện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hợp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pháp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của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tất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cả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các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thành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viên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liên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danh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phải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ký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tên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, </w:t>
      </w:r>
      <w:proofErr w:type="spellStart"/>
      <w:r w:rsidRPr="003C48EC">
        <w:rPr>
          <w:i/>
          <w:iCs/>
          <w:sz w:val="24"/>
          <w:szCs w:val="24"/>
          <w:lang w:val="en-US"/>
        </w:rPr>
        <w:t>đóng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dấu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vào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báo</w:t>
      </w:r>
      <w:proofErr w:type="spellEnd"/>
      <w:r w:rsidRPr="003C48EC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C48EC">
        <w:rPr>
          <w:i/>
          <w:iCs/>
          <w:sz w:val="24"/>
          <w:szCs w:val="24"/>
          <w:lang w:val="en-US"/>
        </w:rPr>
        <w:t>giá</w:t>
      </w:r>
      <w:proofErr w:type="spellEnd"/>
      <w:r w:rsidRPr="003C48EC">
        <w:rPr>
          <w:i/>
          <w:iCs/>
          <w:sz w:val="24"/>
          <w:szCs w:val="24"/>
          <w:lang w:val="en-US"/>
        </w:rPr>
        <w:t>.</w:t>
      </w:r>
    </w:p>
    <w:sectPr w:rsidR="00C84742" w:rsidRPr="003C48EC" w:rsidSect="00A85D52">
      <w:pgSz w:w="16840" w:h="11907" w:orient="landscape" w:code="9"/>
      <w:pgMar w:top="1134" w:right="1089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F83AC" w14:textId="77777777" w:rsidR="00B9382C" w:rsidRDefault="00B9382C" w:rsidP="002D110B">
      <w:r>
        <w:separator/>
      </w:r>
    </w:p>
  </w:endnote>
  <w:endnote w:type="continuationSeparator" w:id="0">
    <w:p w14:paraId="6764601D" w14:textId="77777777" w:rsidR="00B9382C" w:rsidRDefault="00B9382C" w:rsidP="002D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D823D" w14:textId="77777777" w:rsidR="00B9382C" w:rsidRDefault="00B9382C" w:rsidP="002D110B">
      <w:r>
        <w:separator/>
      </w:r>
    </w:p>
  </w:footnote>
  <w:footnote w:type="continuationSeparator" w:id="0">
    <w:p w14:paraId="3AD6098B" w14:textId="77777777" w:rsidR="00B9382C" w:rsidRDefault="00B9382C" w:rsidP="002D1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CA94" w14:textId="77777777" w:rsidR="001C7293" w:rsidRDefault="00A6631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36B7">
      <w:rPr>
        <w:noProof/>
      </w:rPr>
      <w:t>2</w:t>
    </w:r>
    <w:r>
      <w:fldChar w:fldCharType="end"/>
    </w:r>
  </w:p>
  <w:p w14:paraId="78D57A9C" w14:textId="77777777" w:rsidR="001C7293" w:rsidRDefault="001C7293">
    <w:pPr>
      <w:pStyle w:val="BodyText"/>
      <w:kinsoku w:val="0"/>
      <w:overflowPunct w:val="0"/>
      <w:spacing w:before="0"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numFmt w:val="bullet"/>
      <w:lvlText w:val="-"/>
      <w:lvlJc w:val="left"/>
      <w:pPr>
        <w:ind w:left="383" w:hanging="164"/>
      </w:pPr>
      <w:rPr>
        <w:rFonts w:ascii="Times New Roman" w:hAnsi="Times New Roman"/>
        <w:b w:val="0"/>
        <w:i w:val="0"/>
        <w:w w:val="102"/>
        <w:sz w:val="27"/>
      </w:rPr>
    </w:lvl>
    <w:lvl w:ilvl="1">
      <w:numFmt w:val="bullet"/>
      <w:lvlText w:val="•"/>
      <w:lvlJc w:val="left"/>
      <w:pPr>
        <w:ind w:left="1349" w:hanging="164"/>
      </w:pPr>
    </w:lvl>
    <w:lvl w:ilvl="2">
      <w:numFmt w:val="bullet"/>
      <w:lvlText w:val="•"/>
      <w:lvlJc w:val="left"/>
      <w:pPr>
        <w:ind w:left="2318" w:hanging="164"/>
      </w:pPr>
    </w:lvl>
    <w:lvl w:ilvl="3">
      <w:numFmt w:val="bullet"/>
      <w:lvlText w:val="•"/>
      <w:lvlJc w:val="left"/>
      <w:pPr>
        <w:ind w:left="3287" w:hanging="164"/>
      </w:pPr>
    </w:lvl>
    <w:lvl w:ilvl="4">
      <w:numFmt w:val="bullet"/>
      <w:lvlText w:val="•"/>
      <w:lvlJc w:val="left"/>
      <w:pPr>
        <w:ind w:left="4256" w:hanging="164"/>
      </w:pPr>
    </w:lvl>
    <w:lvl w:ilvl="5">
      <w:numFmt w:val="bullet"/>
      <w:lvlText w:val="•"/>
      <w:lvlJc w:val="left"/>
      <w:pPr>
        <w:ind w:left="5225" w:hanging="164"/>
      </w:pPr>
    </w:lvl>
    <w:lvl w:ilvl="6">
      <w:numFmt w:val="bullet"/>
      <w:lvlText w:val="•"/>
      <w:lvlJc w:val="left"/>
      <w:pPr>
        <w:ind w:left="6194" w:hanging="164"/>
      </w:pPr>
    </w:lvl>
    <w:lvl w:ilvl="7">
      <w:numFmt w:val="bullet"/>
      <w:lvlText w:val="•"/>
      <w:lvlJc w:val="left"/>
      <w:pPr>
        <w:ind w:left="7163" w:hanging="164"/>
      </w:pPr>
    </w:lvl>
    <w:lvl w:ilvl="8">
      <w:numFmt w:val="bullet"/>
      <w:lvlText w:val="•"/>
      <w:lvlJc w:val="left"/>
      <w:pPr>
        <w:ind w:left="8132" w:hanging="164"/>
      </w:pPr>
    </w:lvl>
  </w:abstractNum>
  <w:abstractNum w:abstractNumId="1" w15:restartNumberingAfterBreak="0">
    <w:nsid w:val="00000403"/>
    <w:multiLevelType w:val="multilevel"/>
    <w:tmpl w:val="FFFFFFFF"/>
    <w:lvl w:ilvl="0">
      <w:numFmt w:val="bullet"/>
      <w:lvlText w:val="-"/>
      <w:lvlJc w:val="left"/>
      <w:pPr>
        <w:ind w:left="17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7" w:hanging="128"/>
      </w:pPr>
    </w:lvl>
    <w:lvl w:ilvl="2">
      <w:numFmt w:val="bullet"/>
      <w:lvlText w:val="•"/>
      <w:lvlJc w:val="left"/>
      <w:pPr>
        <w:ind w:left="1035" w:hanging="128"/>
      </w:pPr>
    </w:lvl>
    <w:lvl w:ilvl="3">
      <w:numFmt w:val="bullet"/>
      <w:lvlText w:val="•"/>
      <w:lvlJc w:val="left"/>
      <w:pPr>
        <w:ind w:left="1463" w:hanging="128"/>
      </w:pPr>
    </w:lvl>
    <w:lvl w:ilvl="4">
      <w:numFmt w:val="bullet"/>
      <w:lvlText w:val="•"/>
      <w:lvlJc w:val="left"/>
      <w:pPr>
        <w:ind w:left="1891" w:hanging="128"/>
      </w:pPr>
    </w:lvl>
    <w:lvl w:ilvl="5">
      <w:numFmt w:val="bullet"/>
      <w:lvlText w:val="•"/>
      <w:lvlJc w:val="left"/>
      <w:pPr>
        <w:ind w:left="2319" w:hanging="128"/>
      </w:pPr>
    </w:lvl>
    <w:lvl w:ilvl="6">
      <w:numFmt w:val="bullet"/>
      <w:lvlText w:val="•"/>
      <w:lvlJc w:val="left"/>
      <w:pPr>
        <w:ind w:left="2746" w:hanging="128"/>
      </w:pPr>
    </w:lvl>
    <w:lvl w:ilvl="7">
      <w:numFmt w:val="bullet"/>
      <w:lvlText w:val="•"/>
      <w:lvlJc w:val="left"/>
      <w:pPr>
        <w:ind w:left="3174" w:hanging="128"/>
      </w:pPr>
    </w:lvl>
    <w:lvl w:ilvl="8">
      <w:numFmt w:val="bullet"/>
      <w:lvlText w:val="•"/>
      <w:lvlJc w:val="left"/>
      <w:pPr>
        <w:ind w:left="3602" w:hanging="128"/>
      </w:pPr>
    </w:lvl>
  </w:abstractNum>
  <w:abstractNum w:abstractNumId="2" w15:restartNumberingAfterBreak="0">
    <w:nsid w:val="00000404"/>
    <w:multiLevelType w:val="multilevel"/>
    <w:tmpl w:val="FFFFFFFF"/>
    <w:lvl w:ilvl="0">
      <w:numFmt w:val="bullet"/>
      <w:lvlText w:val="-"/>
      <w:lvlJc w:val="left"/>
      <w:pPr>
        <w:ind w:left="235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731" w:hanging="128"/>
      </w:pPr>
    </w:lvl>
    <w:lvl w:ilvl="2">
      <w:numFmt w:val="bullet"/>
      <w:lvlText w:val="•"/>
      <w:lvlJc w:val="left"/>
      <w:pPr>
        <w:ind w:left="1223" w:hanging="128"/>
      </w:pPr>
    </w:lvl>
    <w:lvl w:ilvl="3">
      <w:numFmt w:val="bullet"/>
      <w:lvlText w:val="•"/>
      <w:lvlJc w:val="left"/>
      <w:pPr>
        <w:ind w:left="1715" w:hanging="128"/>
      </w:pPr>
    </w:lvl>
    <w:lvl w:ilvl="4">
      <w:numFmt w:val="bullet"/>
      <w:lvlText w:val="•"/>
      <w:lvlJc w:val="left"/>
      <w:pPr>
        <w:ind w:left="2207" w:hanging="128"/>
      </w:pPr>
    </w:lvl>
    <w:lvl w:ilvl="5">
      <w:numFmt w:val="bullet"/>
      <w:lvlText w:val="•"/>
      <w:lvlJc w:val="left"/>
      <w:pPr>
        <w:ind w:left="2699" w:hanging="128"/>
      </w:pPr>
    </w:lvl>
    <w:lvl w:ilvl="6">
      <w:numFmt w:val="bullet"/>
      <w:lvlText w:val="•"/>
      <w:lvlJc w:val="left"/>
      <w:pPr>
        <w:ind w:left="3190" w:hanging="128"/>
      </w:pPr>
    </w:lvl>
    <w:lvl w:ilvl="7">
      <w:numFmt w:val="bullet"/>
      <w:lvlText w:val="•"/>
      <w:lvlJc w:val="left"/>
      <w:pPr>
        <w:ind w:left="3682" w:hanging="128"/>
      </w:pPr>
    </w:lvl>
    <w:lvl w:ilvl="8">
      <w:numFmt w:val="bullet"/>
      <w:lvlText w:val="•"/>
      <w:lvlJc w:val="left"/>
      <w:pPr>
        <w:ind w:left="4174" w:hanging="128"/>
      </w:pPr>
    </w:lvl>
  </w:abstractNum>
  <w:abstractNum w:abstractNumId="3" w15:restartNumberingAfterBreak="0">
    <w:nsid w:val="00000405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4" w15:restartNumberingAfterBreak="0">
    <w:nsid w:val="00000406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5" w15:restartNumberingAfterBreak="0">
    <w:nsid w:val="00000407"/>
    <w:multiLevelType w:val="multilevel"/>
    <w:tmpl w:val="FFFFFFFF"/>
    <w:lvl w:ilvl="0">
      <w:numFmt w:val="bullet"/>
      <w:lvlText w:val="-"/>
      <w:lvlJc w:val="left"/>
      <w:pPr>
        <w:ind w:left="235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731" w:hanging="128"/>
      </w:pPr>
    </w:lvl>
    <w:lvl w:ilvl="2">
      <w:numFmt w:val="bullet"/>
      <w:lvlText w:val="•"/>
      <w:lvlJc w:val="left"/>
      <w:pPr>
        <w:ind w:left="1223" w:hanging="128"/>
      </w:pPr>
    </w:lvl>
    <w:lvl w:ilvl="3">
      <w:numFmt w:val="bullet"/>
      <w:lvlText w:val="•"/>
      <w:lvlJc w:val="left"/>
      <w:pPr>
        <w:ind w:left="1715" w:hanging="128"/>
      </w:pPr>
    </w:lvl>
    <w:lvl w:ilvl="4">
      <w:numFmt w:val="bullet"/>
      <w:lvlText w:val="•"/>
      <w:lvlJc w:val="left"/>
      <w:pPr>
        <w:ind w:left="2207" w:hanging="128"/>
      </w:pPr>
    </w:lvl>
    <w:lvl w:ilvl="5">
      <w:numFmt w:val="bullet"/>
      <w:lvlText w:val="•"/>
      <w:lvlJc w:val="left"/>
      <w:pPr>
        <w:ind w:left="2699" w:hanging="128"/>
      </w:pPr>
    </w:lvl>
    <w:lvl w:ilvl="6">
      <w:numFmt w:val="bullet"/>
      <w:lvlText w:val="•"/>
      <w:lvlJc w:val="left"/>
      <w:pPr>
        <w:ind w:left="3190" w:hanging="128"/>
      </w:pPr>
    </w:lvl>
    <w:lvl w:ilvl="7">
      <w:numFmt w:val="bullet"/>
      <w:lvlText w:val="•"/>
      <w:lvlJc w:val="left"/>
      <w:pPr>
        <w:ind w:left="3682" w:hanging="128"/>
      </w:pPr>
    </w:lvl>
    <w:lvl w:ilvl="8">
      <w:numFmt w:val="bullet"/>
      <w:lvlText w:val="•"/>
      <w:lvlJc w:val="left"/>
      <w:pPr>
        <w:ind w:left="4174" w:hanging="128"/>
      </w:pPr>
    </w:lvl>
  </w:abstractNum>
  <w:abstractNum w:abstractNumId="6" w15:restartNumberingAfterBreak="0">
    <w:nsid w:val="00000408"/>
    <w:multiLevelType w:val="multilevel"/>
    <w:tmpl w:val="FFFFFFFF"/>
    <w:lvl w:ilvl="0">
      <w:numFmt w:val="bullet"/>
      <w:lvlText w:val="-"/>
      <w:lvlJc w:val="left"/>
      <w:pPr>
        <w:ind w:left="235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731" w:hanging="128"/>
      </w:pPr>
    </w:lvl>
    <w:lvl w:ilvl="2">
      <w:numFmt w:val="bullet"/>
      <w:lvlText w:val="•"/>
      <w:lvlJc w:val="left"/>
      <w:pPr>
        <w:ind w:left="1223" w:hanging="128"/>
      </w:pPr>
    </w:lvl>
    <w:lvl w:ilvl="3">
      <w:numFmt w:val="bullet"/>
      <w:lvlText w:val="•"/>
      <w:lvlJc w:val="left"/>
      <w:pPr>
        <w:ind w:left="1715" w:hanging="128"/>
      </w:pPr>
    </w:lvl>
    <w:lvl w:ilvl="4">
      <w:numFmt w:val="bullet"/>
      <w:lvlText w:val="•"/>
      <w:lvlJc w:val="left"/>
      <w:pPr>
        <w:ind w:left="2207" w:hanging="128"/>
      </w:pPr>
    </w:lvl>
    <w:lvl w:ilvl="5">
      <w:numFmt w:val="bullet"/>
      <w:lvlText w:val="•"/>
      <w:lvlJc w:val="left"/>
      <w:pPr>
        <w:ind w:left="2699" w:hanging="128"/>
      </w:pPr>
    </w:lvl>
    <w:lvl w:ilvl="6">
      <w:numFmt w:val="bullet"/>
      <w:lvlText w:val="•"/>
      <w:lvlJc w:val="left"/>
      <w:pPr>
        <w:ind w:left="3190" w:hanging="128"/>
      </w:pPr>
    </w:lvl>
    <w:lvl w:ilvl="7">
      <w:numFmt w:val="bullet"/>
      <w:lvlText w:val="•"/>
      <w:lvlJc w:val="left"/>
      <w:pPr>
        <w:ind w:left="3682" w:hanging="128"/>
      </w:pPr>
    </w:lvl>
    <w:lvl w:ilvl="8">
      <w:numFmt w:val="bullet"/>
      <w:lvlText w:val="•"/>
      <w:lvlJc w:val="left"/>
      <w:pPr>
        <w:ind w:left="4174" w:hanging="128"/>
      </w:pPr>
    </w:lvl>
  </w:abstractNum>
  <w:abstractNum w:abstractNumId="7" w15:restartNumberingAfterBreak="0">
    <w:nsid w:val="00000409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8" w15:restartNumberingAfterBreak="0">
    <w:nsid w:val="0000040A"/>
    <w:multiLevelType w:val="multilevel"/>
    <w:tmpl w:val="FFFFFFFF"/>
    <w:lvl w:ilvl="0">
      <w:numFmt w:val="bullet"/>
      <w:lvlText w:val="-"/>
      <w:lvlJc w:val="left"/>
      <w:pPr>
        <w:ind w:left="107" w:hanging="129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9"/>
      </w:pPr>
    </w:lvl>
    <w:lvl w:ilvl="2">
      <w:numFmt w:val="bullet"/>
      <w:lvlText w:val="•"/>
      <w:lvlJc w:val="left"/>
      <w:pPr>
        <w:ind w:left="1111" w:hanging="129"/>
      </w:pPr>
    </w:lvl>
    <w:lvl w:ilvl="3">
      <w:numFmt w:val="bullet"/>
      <w:lvlText w:val="•"/>
      <w:lvlJc w:val="left"/>
      <w:pPr>
        <w:ind w:left="1617" w:hanging="129"/>
      </w:pPr>
    </w:lvl>
    <w:lvl w:ilvl="4">
      <w:numFmt w:val="bullet"/>
      <w:lvlText w:val="•"/>
      <w:lvlJc w:val="left"/>
      <w:pPr>
        <w:ind w:left="2123" w:hanging="129"/>
      </w:pPr>
    </w:lvl>
    <w:lvl w:ilvl="5">
      <w:numFmt w:val="bullet"/>
      <w:lvlText w:val="•"/>
      <w:lvlJc w:val="left"/>
      <w:pPr>
        <w:ind w:left="2629" w:hanging="129"/>
      </w:pPr>
    </w:lvl>
    <w:lvl w:ilvl="6">
      <w:numFmt w:val="bullet"/>
      <w:lvlText w:val="•"/>
      <w:lvlJc w:val="left"/>
      <w:pPr>
        <w:ind w:left="3134" w:hanging="129"/>
      </w:pPr>
    </w:lvl>
    <w:lvl w:ilvl="7">
      <w:numFmt w:val="bullet"/>
      <w:lvlText w:val="•"/>
      <w:lvlJc w:val="left"/>
      <w:pPr>
        <w:ind w:left="3640" w:hanging="129"/>
      </w:pPr>
    </w:lvl>
    <w:lvl w:ilvl="8">
      <w:numFmt w:val="bullet"/>
      <w:lvlText w:val="•"/>
      <w:lvlJc w:val="left"/>
      <w:pPr>
        <w:ind w:left="4146" w:hanging="129"/>
      </w:pPr>
    </w:lvl>
  </w:abstractNum>
  <w:abstractNum w:abstractNumId="9" w15:restartNumberingAfterBreak="0">
    <w:nsid w:val="0000040B"/>
    <w:multiLevelType w:val="multilevel"/>
    <w:tmpl w:val="FFFFFFFF"/>
    <w:lvl w:ilvl="0">
      <w:numFmt w:val="bullet"/>
      <w:lvlText w:val="-"/>
      <w:lvlJc w:val="left"/>
      <w:pPr>
        <w:ind w:left="107" w:hanging="129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9"/>
      </w:pPr>
    </w:lvl>
    <w:lvl w:ilvl="2">
      <w:numFmt w:val="bullet"/>
      <w:lvlText w:val="•"/>
      <w:lvlJc w:val="left"/>
      <w:pPr>
        <w:ind w:left="1111" w:hanging="129"/>
      </w:pPr>
    </w:lvl>
    <w:lvl w:ilvl="3">
      <w:numFmt w:val="bullet"/>
      <w:lvlText w:val="•"/>
      <w:lvlJc w:val="left"/>
      <w:pPr>
        <w:ind w:left="1617" w:hanging="129"/>
      </w:pPr>
    </w:lvl>
    <w:lvl w:ilvl="4">
      <w:numFmt w:val="bullet"/>
      <w:lvlText w:val="•"/>
      <w:lvlJc w:val="left"/>
      <w:pPr>
        <w:ind w:left="2123" w:hanging="129"/>
      </w:pPr>
    </w:lvl>
    <w:lvl w:ilvl="5">
      <w:numFmt w:val="bullet"/>
      <w:lvlText w:val="•"/>
      <w:lvlJc w:val="left"/>
      <w:pPr>
        <w:ind w:left="2629" w:hanging="129"/>
      </w:pPr>
    </w:lvl>
    <w:lvl w:ilvl="6">
      <w:numFmt w:val="bullet"/>
      <w:lvlText w:val="•"/>
      <w:lvlJc w:val="left"/>
      <w:pPr>
        <w:ind w:left="3134" w:hanging="129"/>
      </w:pPr>
    </w:lvl>
    <w:lvl w:ilvl="7">
      <w:numFmt w:val="bullet"/>
      <w:lvlText w:val="•"/>
      <w:lvlJc w:val="left"/>
      <w:pPr>
        <w:ind w:left="3640" w:hanging="129"/>
      </w:pPr>
    </w:lvl>
    <w:lvl w:ilvl="8">
      <w:numFmt w:val="bullet"/>
      <w:lvlText w:val="•"/>
      <w:lvlJc w:val="left"/>
      <w:pPr>
        <w:ind w:left="4146" w:hanging="129"/>
      </w:pPr>
    </w:lvl>
  </w:abstractNum>
  <w:abstractNum w:abstractNumId="10" w15:restartNumberingAfterBreak="0">
    <w:nsid w:val="0000040C"/>
    <w:multiLevelType w:val="multilevel"/>
    <w:tmpl w:val="FFFFFFFF"/>
    <w:lvl w:ilvl="0">
      <w:numFmt w:val="bullet"/>
      <w:lvlText w:val="-"/>
      <w:lvlJc w:val="left"/>
      <w:pPr>
        <w:ind w:left="107" w:hanging="129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9"/>
      </w:pPr>
    </w:lvl>
    <w:lvl w:ilvl="2">
      <w:numFmt w:val="bullet"/>
      <w:lvlText w:val="•"/>
      <w:lvlJc w:val="left"/>
      <w:pPr>
        <w:ind w:left="1111" w:hanging="129"/>
      </w:pPr>
    </w:lvl>
    <w:lvl w:ilvl="3">
      <w:numFmt w:val="bullet"/>
      <w:lvlText w:val="•"/>
      <w:lvlJc w:val="left"/>
      <w:pPr>
        <w:ind w:left="1617" w:hanging="129"/>
      </w:pPr>
    </w:lvl>
    <w:lvl w:ilvl="4">
      <w:numFmt w:val="bullet"/>
      <w:lvlText w:val="•"/>
      <w:lvlJc w:val="left"/>
      <w:pPr>
        <w:ind w:left="2123" w:hanging="129"/>
      </w:pPr>
    </w:lvl>
    <w:lvl w:ilvl="5">
      <w:numFmt w:val="bullet"/>
      <w:lvlText w:val="•"/>
      <w:lvlJc w:val="left"/>
      <w:pPr>
        <w:ind w:left="2629" w:hanging="129"/>
      </w:pPr>
    </w:lvl>
    <w:lvl w:ilvl="6">
      <w:numFmt w:val="bullet"/>
      <w:lvlText w:val="•"/>
      <w:lvlJc w:val="left"/>
      <w:pPr>
        <w:ind w:left="3134" w:hanging="129"/>
      </w:pPr>
    </w:lvl>
    <w:lvl w:ilvl="7">
      <w:numFmt w:val="bullet"/>
      <w:lvlText w:val="•"/>
      <w:lvlJc w:val="left"/>
      <w:pPr>
        <w:ind w:left="3640" w:hanging="129"/>
      </w:pPr>
    </w:lvl>
    <w:lvl w:ilvl="8">
      <w:numFmt w:val="bullet"/>
      <w:lvlText w:val="•"/>
      <w:lvlJc w:val="left"/>
      <w:pPr>
        <w:ind w:left="4146" w:hanging="129"/>
      </w:pPr>
    </w:lvl>
  </w:abstractNum>
  <w:abstractNum w:abstractNumId="11" w15:restartNumberingAfterBreak="0">
    <w:nsid w:val="0000040D"/>
    <w:multiLevelType w:val="multilevel"/>
    <w:tmpl w:val="FFFFFFFF"/>
    <w:lvl w:ilvl="0">
      <w:numFmt w:val="bullet"/>
      <w:lvlText w:val="-"/>
      <w:lvlJc w:val="left"/>
      <w:pPr>
        <w:ind w:left="107" w:hanging="129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9"/>
      </w:pPr>
    </w:lvl>
    <w:lvl w:ilvl="2">
      <w:numFmt w:val="bullet"/>
      <w:lvlText w:val="•"/>
      <w:lvlJc w:val="left"/>
      <w:pPr>
        <w:ind w:left="1111" w:hanging="129"/>
      </w:pPr>
    </w:lvl>
    <w:lvl w:ilvl="3">
      <w:numFmt w:val="bullet"/>
      <w:lvlText w:val="•"/>
      <w:lvlJc w:val="left"/>
      <w:pPr>
        <w:ind w:left="1617" w:hanging="129"/>
      </w:pPr>
    </w:lvl>
    <w:lvl w:ilvl="4">
      <w:numFmt w:val="bullet"/>
      <w:lvlText w:val="•"/>
      <w:lvlJc w:val="left"/>
      <w:pPr>
        <w:ind w:left="2123" w:hanging="129"/>
      </w:pPr>
    </w:lvl>
    <w:lvl w:ilvl="5">
      <w:numFmt w:val="bullet"/>
      <w:lvlText w:val="•"/>
      <w:lvlJc w:val="left"/>
      <w:pPr>
        <w:ind w:left="2629" w:hanging="129"/>
      </w:pPr>
    </w:lvl>
    <w:lvl w:ilvl="6">
      <w:numFmt w:val="bullet"/>
      <w:lvlText w:val="•"/>
      <w:lvlJc w:val="left"/>
      <w:pPr>
        <w:ind w:left="3134" w:hanging="129"/>
      </w:pPr>
    </w:lvl>
    <w:lvl w:ilvl="7">
      <w:numFmt w:val="bullet"/>
      <w:lvlText w:val="•"/>
      <w:lvlJc w:val="left"/>
      <w:pPr>
        <w:ind w:left="3640" w:hanging="129"/>
      </w:pPr>
    </w:lvl>
    <w:lvl w:ilvl="8">
      <w:numFmt w:val="bullet"/>
      <w:lvlText w:val="•"/>
      <w:lvlJc w:val="left"/>
      <w:pPr>
        <w:ind w:left="4146" w:hanging="129"/>
      </w:pPr>
    </w:lvl>
  </w:abstractNum>
  <w:abstractNum w:abstractNumId="12" w15:restartNumberingAfterBreak="0">
    <w:nsid w:val="0000040E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13" w15:restartNumberingAfterBreak="0">
    <w:nsid w:val="0000040F"/>
    <w:multiLevelType w:val="multilevel"/>
    <w:tmpl w:val="FFFFFFFF"/>
    <w:lvl w:ilvl="0">
      <w:numFmt w:val="bullet"/>
      <w:lvlText w:val="-"/>
      <w:lvlJc w:val="left"/>
      <w:pPr>
        <w:ind w:left="235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731" w:hanging="128"/>
      </w:pPr>
    </w:lvl>
    <w:lvl w:ilvl="2">
      <w:numFmt w:val="bullet"/>
      <w:lvlText w:val="•"/>
      <w:lvlJc w:val="left"/>
      <w:pPr>
        <w:ind w:left="1223" w:hanging="128"/>
      </w:pPr>
    </w:lvl>
    <w:lvl w:ilvl="3">
      <w:numFmt w:val="bullet"/>
      <w:lvlText w:val="•"/>
      <w:lvlJc w:val="left"/>
      <w:pPr>
        <w:ind w:left="1715" w:hanging="128"/>
      </w:pPr>
    </w:lvl>
    <w:lvl w:ilvl="4">
      <w:numFmt w:val="bullet"/>
      <w:lvlText w:val="•"/>
      <w:lvlJc w:val="left"/>
      <w:pPr>
        <w:ind w:left="2207" w:hanging="128"/>
      </w:pPr>
    </w:lvl>
    <w:lvl w:ilvl="5">
      <w:numFmt w:val="bullet"/>
      <w:lvlText w:val="•"/>
      <w:lvlJc w:val="left"/>
      <w:pPr>
        <w:ind w:left="2699" w:hanging="128"/>
      </w:pPr>
    </w:lvl>
    <w:lvl w:ilvl="6">
      <w:numFmt w:val="bullet"/>
      <w:lvlText w:val="•"/>
      <w:lvlJc w:val="left"/>
      <w:pPr>
        <w:ind w:left="3190" w:hanging="128"/>
      </w:pPr>
    </w:lvl>
    <w:lvl w:ilvl="7">
      <w:numFmt w:val="bullet"/>
      <w:lvlText w:val="•"/>
      <w:lvlJc w:val="left"/>
      <w:pPr>
        <w:ind w:left="3682" w:hanging="128"/>
      </w:pPr>
    </w:lvl>
    <w:lvl w:ilvl="8">
      <w:numFmt w:val="bullet"/>
      <w:lvlText w:val="•"/>
      <w:lvlJc w:val="left"/>
      <w:pPr>
        <w:ind w:left="4174" w:hanging="128"/>
      </w:pPr>
    </w:lvl>
  </w:abstractNum>
  <w:abstractNum w:abstractNumId="14" w15:restartNumberingAfterBreak="0">
    <w:nsid w:val="00000410"/>
    <w:multiLevelType w:val="multilevel"/>
    <w:tmpl w:val="FFFFFFFF"/>
    <w:lvl w:ilvl="0">
      <w:numFmt w:val="bullet"/>
      <w:lvlText w:val="-"/>
      <w:lvlJc w:val="left"/>
      <w:pPr>
        <w:ind w:left="235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731" w:hanging="128"/>
      </w:pPr>
    </w:lvl>
    <w:lvl w:ilvl="2">
      <w:numFmt w:val="bullet"/>
      <w:lvlText w:val="•"/>
      <w:lvlJc w:val="left"/>
      <w:pPr>
        <w:ind w:left="1223" w:hanging="128"/>
      </w:pPr>
    </w:lvl>
    <w:lvl w:ilvl="3">
      <w:numFmt w:val="bullet"/>
      <w:lvlText w:val="•"/>
      <w:lvlJc w:val="left"/>
      <w:pPr>
        <w:ind w:left="1715" w:hanging="128"/>
      </w:pPr>
    </w:lvl>
    <w:lvl w:ilvl="4">
      <w:numFmt w:val="bullet"/>
      <w:lvlText w:val="•"/>
      <w:lvlJc w:val="left"/>
      <w:pPr>
        <w:ind w:left="2207" w:hanging="128"/>
      </w:pPr>
    </w:lvl>
    <w:lvl w:ilvl="5">
      <w:numFmt w:val="bullet"/>
      <w:lvlText w:val="•"/>
      <w:lvlJc w:val="left"/>
      <w:pPr>
        <w:ind w:left="2699" w:hanging="128"/>
      </w:pPr>
    </w:lvl>
    <w:lvl w:ilvl="6">
      <w:numFmt w:val="bullet"/>
      <w:lvlText w:val="•"/>
      <w:lvlJc w:val="left"/>
      <w:pPr>
        <w:ind w:left="3190" w:hanging="128"/>
      </w:pPr>
    </w:lvl>
    <w:lvl w:ilvl="7">
      <w:numFmt w:val="bullet"/>
      <w:lvlText w:val="•"/>
      <w:lvlJc w:val="left"/>
      <w:pPr>
        <w:ind w:left="3682" w:hanging="128"/>
      </w:pPr>
    </w:lvl>
    <w:lvl w:ilvl="8">
      <w:numFmt w:val="bullet"/>
      <w:lvlText w:val="•"/>
      <w:lvlJc w:val="left"/>
      <w:pPr>
        <w:ind w:left="4174" w:hanging="128"/>
      </w:pPr>
    </w:lvl>
  </w:abstractNum>
  <w:abstractNum w:abstractNumId="15" w15:restartNumberingAfterBreak="0">
    <w:nsid w:val="00000411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16" w15:restartNumberingAfterBreak="0">
    <w:nsid w:val="00000412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17" w15:restartNumberingAfterBreak="0">
    <w:nsid w:val="00000413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18" w15:restartNumberingAfterBreak="0">
    <w:nsid w:val="00000414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19" w15:restartNumberingAfterBreak="0">
    <w:nsid w:val="00000415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20" w15:restartNumberingAfterBreak="0">
    <w:nsid w:val="00000416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21" w15:restartNumberingAfterBreak="0">
    <w:nsid w:val="00000417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22" w15:restartNumberingAfterBreak="0">
    <w:nsid w:val="00000418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23" w15:restartNumberingAfterBreak="0">
    <w:nsid w:val="00000419"/>
    <w:multiLevelType w:val="multilevel"/>
    <w:tmpl w:val="FFFFFFFF"/>
    <w:lvl w:ilvl="0">
      <w:numFmt w:val="bullet"/>
      <w:lvlText w:val="-"/>
      <w:lvlJc w:val="left"/>
      <w:pPr>
        <w:ind w:left="107" w:hanging="129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9"/>
      </w:pPr>
    </w:lvl>
    <w:lvl w:ilvl="2">
      <w:numFmt w:val="bullet"/>
      <w:lvlText w:val="•"/>
      <w:lvlJc w:val="left"/>
      <w:pPr>
        <w:ind w:left="1111" w:hanging="129"/>
      </w:pPr>
    </w:lvl>
    <w:lvl w:ilvl="3">
      <w:numFmt w:val="bullet"/>
      <w:lvlText w:val="•"/>
      <w:lvlJc w:val="left"/>
      <w:pPr>
        <w:ind w:left="1617" w:hanging="129"/>
      </w:pPr>
    </w:lvl>
    <w:lvl w:ilvl="4">
      <w:numFmt w:val="bullet"/>
      <w:lvlText w:val="•"/>
      <w:lvlJc w:val="left"/>
      <w:pPr>
        <w:ind w:left="2123" w:hanging="129"/>
      </w:pPr>
    </w:lvl>
    <w:lvl w:ilvl="5">
      <w:numFmt w:val="bullet"/>
      <w:lvlText w:val="•"/>
      <w:lvlJc w:val="left"/>
      <w:pPr>
        <w:ind w:left="2629" w:hanging="129"/>
      </w:pPr>
    </w:lvl>
    <w:lvl w:ilvl="6">
      <w:numFmt w:val="bullet"/>
      <w:lvlText w:val="•"/>
      <w:lvlJc w:val="left"/>
      <w:pPr>
        <w:ind w:left="3134" w:hanging="129"/>
      </w:pPr>
    </w:lvl>
    <w:lvl w:ilvl="7">
      <w:numFmt w:val="bullet"/>
      <w:lvlText w:val="•"/>
      <w:lvlJc w:val="left"/>
      <w:pPr>
        <w:ind w:left="3640" w:hanging="129"/>
      </w:pPr>
    </w:lvl>
    <w:lvl w:ilvl="8">
      <w:numFmt w:val="bullet"/>
      <w:lvlText w:val="•"/>
      <w:lvlJc w:val="left"/>
      <w:pPr>
        <w:ind w:left="4146" w:hanging="129"/>
      </w:pPr>
    </w:lvl>
  </w:abstractNum>
  <w:abstractNum w:abstractNumId="24" w15:restartNumberingAfterBreak="0">
    <w:nsid w:val="0000041A"/>
    <w:multiLevelType w:val="multilevel"/>
    <w:tmpl w:val="FFFFFFFF"/>
    <w:lvl w:ilvl="0">
      <w:numFmt w:val="bullet"/>
      <w:lvlText w:val="-"/>
      <w:lvlJc w:val="left"/>
      <w:pPr>
        <w:ind w:left="107" w:hanging="129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9"/>
      </w:pPr>
    </w:lvl>
    <w:lvl w:ilvl="2">
      <w:numFmt w:val="bullet"/>
      <w:lvlText w:val="•"/>
      <w:lvlJc w:val="left"/>
      <w:pPr>
        <w:ind w:left="1111" w:hanging="129"/>
      </w:pPr>
    </w:lvl>
    <w:lvl w:ilvl="3">
      <w:numFmt w:val="bullet"/>
      <w:lvlText w:val="•"/>
      <w:lvlJc w:val="left"/>
      <w:pPr>
        <w:ind w:left="1617" w:hanging="129"/>
      </w:pPr>
    </w:lvl>
    <w:lvl w:ilvl="4">
      <w:numFmt w:val="bullet"/>
      <w:lvlText w:val="•"/>
      <w:lvlJc w:val="left"/>
      <w:pPr>
        <w:ind w:left="2123" w:hanging="129"/>
      </w:pPr>
    </w:lvl>
    <w:lvl w:ilvl="5">
      <w:numFmt w:val="bullet"/>
      <w:lvlText w:val="•"/>
      <w:lvlJc w:val="left"/>
      <w:pPr>
        <w:ind w:left="2629" w:hanging="129"/>
      </w:pPr>
    </w:lvl>
    <w:lvl w:ilvl="6">
      <w:numFmt w:val="bullet"/>
      <w:lvlText w:val="•"/>
      <w:lvlJc w:val="left"/>
      <w:pPr>
        <w:ind w:left="3134" w:hanging="129"/>
      </w:pPr>
    </w:lvl>
    <w:lvl w:ilvl="7">
      <w:numFmt w:val="bullet"/>
      <w:lvlText w:val="•"/>
      <w:lvlJc w:val="left"/>
      <w:pPr>
        <w:ind w:left="3640" w:hanging="129"/>
      </w:pPr>
    </w:lvl>
    <w:lvl w:ilvl="8">
      <w:numFmt w:val="bullet"/>
      <w:lvlText w:val="•"/>
      <w:lvlJc w:val="left"/>
      <w:pPr>
        <w:ind w:left="4146" w:hanging="129"/>
      </w:pPr>
    </w:lvl>
  </w:abstractNum>
  <w:abstractNum w:abstractNumId="25" w15:restartNumberingAfterBreak="0">
    <w:nsid w:val="0000041B"/>
    <w:multiLevelType w:val="multilevel"/>
    <w:tmpl w:val="FFFFFFFF"/>
    <w:lvl w:ilvl="0">
      <w:numFmt w:val="bullet"/>
      <w:lvlText w:val="-"/>
      <w:lvlJc w:val="left"/>
      <w:pPr>
        <w:ind w:left="107" w:hanging="129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9"/>
      </w:pPr>
    </w:lvl>
    <w:lvl w:ilvl="2">
      <w:numFmt w:val="bullet"/>
      <w:lvlText w:val="•"/>
      <w:lvlJc w:val="left"/>
      <w:pPr>
        <w:ind w:left="1111" w:hanging="129"/>
      </w:pPr>
    </w:lvl>
    <w:lvl w:ilvl="3">
      <w:numFmt w:val="bullet"/>
      <w:lvlText w:val="•"/>
      <w:lvlJc w:val="left"/>
      <w:pPr>
        <w:ind w:left="1617" w:hanging="129"/>
      </w:pPr>
    </w:lvl>
    <w:lvl w:ilvl="4">
      <w:numFmt w:val="bullet"/>
      <w:lvlText w:val="•"/>
      <w:lvlJc w:val="left"/>
      <w:pPr>
        <w:ind w:left="2123" w:hanging="129"/>
      </w:pPr>
    </w:lvl>
    <w:lvl w:ilvl="5">
      <w:numFmt w:val="bullet"/>
      <w:lvlText w:val="•"/>
      <w:lvlJc w:val="left"/>
      <w:pPr>
        <w:ind w:left="2629" w:hanging="129"/>
      </w:pPr>
    </w:lvl>
    <w:lvl w:ilvl="6">
      <w:numFmt w:val="bullet"/>
      <w:lvlText w:val="•"/>
      <w:lvlJc w:val="left"/>
      <w:pPr>
        <w:ind w:left="3134" w:hanging="129"/>
      </w:pPr>
    </w:lvl>
    <w:lvl w:ilvl="7">
      <w:numFmt w:val="bullet"/>
      <w:lvlText w:val="•"/>
      <w:lvlJc w:val="left"/>
      <w:pPr>
        <w:ind w:left="3640" w:hanging="129"/>
      </w:pPr>
    </w:lvl>
    <w:lvl w:ilvl="8">
      <w:numFmt w:val="bullet"/>
      <w:lvlText w:val="•"/>
      <w:lvlJc w:val="left"/>
      <w:pPr>
        <w:ind w:left="4146" w:hanging="129"/>
      </w:pPr>
    </w:lvl>
  </w:abstractNum>
  <w:abstractNum w:abstractNumId="26" w15:restartNumberingAfterBreak="0">
    <w:nsid w:val="0000041C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27" w15:restartNumberingAfterBreak="0">
    <w:nsid w:val="0000041D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28" w15:restartNumberingAfterBreak="0">
    <w:nsid w:val="0000041E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29" w15:restartNumberingAfterBreak="0">
    <w:nsid w:val="0000041F"/>
    <w:multiLevelType w:val="multilevel"/>
    <w:tmpl w:val="FFFFFFFF"/>
    <w:lvl w:ilvl="0">
      <w:numFmt w:val="bullet"/>
      <w:lvlText w:val="•"/>
      <w:lvlJc w:val="left"/>
      <w:pPr>
        <w:ind w:left="107" w:hanging="135"/>
      </w:pPr>
      <w:rPr>
        <w:rFonts w:ascii="Times New Roman" w:hAnsi="Times New Roman"/>
        <w:b w:val="0"/>
        <w:i w:val="0"/>
        <w:w w:val="100"/>
        <w:sz w:val="22"/>
      </w:rPr>
    </w:lvl>
    <w:lvl w:ilvl="1">
      <w:numFmt w:val="bullet"/>
      <w:lvlText w:val="•"/>
      <w:lvlJc w:val="left"/>
      <w:pPr>
        <w:ind w:left="605" w:hanging="135"/>
      </w:pPr>
    </w:lvl>
    <w:lvl w:ilvl="2">
      <w:numFmt w:val="bullet"/>
      <w:lvlText w:val="•"/>
      <w:lvlJc w:val="left"/>
      <w:pPr>
        <w:ind w:left="1111" w:hanging="135"/>
      </w:pPr>
    </w:lvl>
    <w:lvl w:ilvl="3">
      <w:numFmt w:val="bullet"/>
      <w:lvlText w:val="•"/>
      <w:lvlJc w:val="left"/>
      <w:pPr>
        <w:ind w:left="1617" w:hanging="135"/>
      </w:pPr>
    </w:lvl>
    <w:lvl w:ilvl="4">
      <w:numFmt w:val="bullet"/>
      <w:lvlText w:val="•"/>
      <w:lvlJc w:val="left"/>
      <w:pPr>
        <w:ind w:left="2123" w:hanging="135"/>
      </w:pPr>
    </w:lvl>
    <w:lvl w:ilvl="5">
      <w:numFmt w:val="bullet"/>
      <w:lvlText w:val="•"/>
      <w:lvlJc w:val="left"/>
      <w:pPr>
        <w:ind w:left="2629" w:hanging="135"/>
      </w:pPr>
    </w:lvl>
    <w:lvl w:ilvl="6">
      <w:numFmt w:val="bullet"/>
      <w:lvlText w:val="•"/>
      <w:lvlJc w:val="left"/>
      <w:pPr>
        <w:ind w:left="3134" w:hanging="135"/>
      </w:pPr>
    </w:lvl>
    <w:lvl w:ilvl="7">
      <w:numFmt w:val="bullet"/>
      <w:lvlText w:val="•"/>
      <w:lvlJc w:val="left"/>
      <w:pPr>
        <w:ind w:left="3640" w:hanging="135"/>
      </w:pPr>
    </w:lvl>
    <w:lvl w:ilvl="8">
      <w:numFmt w:val="bullet"/>
      <w:lvlText w:val="•"/>
      <w:lvlJc w:val="left"/>
      <w:pPr>
        <w:ind w:left="4146" w:hanging="135"/>
      </w:pPr>
    </w:lvl>
  </w:abstractNum>
  <w:abstractNum w:abstractNumId="30" w15:restartNumberingAfterBreak="0">
    <w:nsid w:val="00000420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31" w15:restartNumberingAfterBreak="0">
    <w:nsid w:val="00000421"/>
    <w:multiLevelType w:val="multilevel"/>
    <w:tmpl w:val="FFFFFFFF"/>
    <w:lvl w:ilvl="0">
      <w:start w:val="1"/>
      <w:numFmt w:val="decimal"/>
      <w:lvlText w:val="%1."/>
      <w:lvlJc w:val="left"/>
      <w:pPr>
        <w:ind w:left="334" w:hanging="227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821" w:hanging="227"/>
      </w:pPr>
    </w:lvl>
    <w:lvl w:ilvl="2">
      <w:numFmt w:val="bullet"/>
      <w:lvlText w:val="•"/>
      <w:lvlJc w:val="left"/>
      <w:pPr>
        <w:ind w:left="1303" w:hanging="227"/>
      </w:pPr>
    </w:lvl>
    <w:lvl w:ilvl="3">
      <w:numFmt w:val="bullet"/>
      <w:lvlText w:val="•"/>
      <w:lvlJc w:val="left"/>
      <w:pPr>
        <w:ind w:left="1785" w:hanging="227"/>
      </w:pPr>
    </w:lvl>
    <w:lvl w:ilvl="4">
      <w:numFmt w:val="bullet"/>
      <w:lvlText w:val="•"/>
      <w:lvlJc w:val="left"/>
      <w:pPr>
        <w:ind w:left="2267" w:hanging="227"/>
      </w:pPr>
    </w:lvl>
    <w:lvl w:ilvl="5">
      <w:numFmt w:val="bullet"/>
      <w:lvlText w:val="•"/>
      <w:lvlJc w:val="left"/>
      <w:pPr>
        <w:ind w:left="2749" w:hanging="227"/>
      </w:pPr>
    </w:lvl>
    <w:lvl w:ilvl="6">
      <w:numFmt w:val="bullet"/>
      <w:lvlText w:val="•"/>
      <w:lvlJc w:val="left"/>
      <w:pPr>
        <w:ind w:left="3230" w:hanging="227"/>
      </w:pPr>
    </w:lvl>
    <w:lvl w:ilvl="7">
      <w:numFmt w:val="bullet"/>
      <w:lvlText w:val="•"/>
      <w:lvlJc w:val="left"/>
      <w:pPr>
        <w:ind w:left="3712" w:hanging="227"/>
      </w:pPr>
    </w:lvl>
    <w:lvl w:ilvl="8">
      <w:numFmt w:val="bullet"/>
      <w:lvlText w:val="•"/>
      <w:lvlJc w:val="left"/>
      <w:pPr>
        <w:ind w:left="4194" w:hanging="227"/>
      </w:pPr>
    </w:lvl>
  </w:abstractNum>
  <w:abstractNum w:abstractNumId="32" w15:restartNumberingAfterBreak="0">
    <w:nsid w:val="00000422"/>
    <w:multiLevelType w:val="multilevel"/>
    <w:tmpl w:val="FFFFFFFF"/>
    <w:lvl w:ilvl="0">
      <w:numFmt w:val="bullet"/>
      <w:lvlText w:val="*"/>
      <w:lvlJc w:val="left"/>
      <w:pPr>
        <w:ind w:left="270" w:hanging="163"/>
      </w:pPr>
      <w:rPr>
        <w:rFonts w:ascii="Times New Roman" w:hAnsi="Times New Roman"/>
        <w:b w:val="0"/>
        <w:i w:val="0"/>
        <w:w w:val="100"/>
        <w:sz w:val="22"/>
      </w:rPr>
    </w:lvl>
    <w:lvl w:ilvl="1">
      <w:numFmt w:val="bullet"/>
      <w:lvlText w:val="•"/>
      <w:lvlJc w:val="left"/>
      <w:pPr>
        <w:ind w:left="767" w:hanging="163"/>
      </w:pPr>
    </w:lvl>
    <w:lvl w:ilvl="2">
      <w:numFmt w:val="bullet"/>
      <w:lvlText w:val="•"/>
      <w:lvlJc w:val="left"/>
      <w:pPr>
        <w:ind w:left="1255" w:hanging="163"/>
      </w:pPr>
    </w:lvl>
    <w:lvl w:ilvl="3">
      <w:numFmt w:val="bullet"/>
      <w:lvlText w:val="•"/>
      <w:lvlJc w:val="left"/>
      <w:pPr>
        <w:ind w:left="1743" w:hanging="163"/>
      </w:pPr>
    </w:lvl>
    <w:lvl w:ilvl="4">
      <w:numFmt w:val="bullet"/>
      <w:lvlText w:val="•"/>
      <w:lvlJc w:val="left"/>
      <w:pPr>
        <w:ind w:left="2231" w:hanging="163"/>
      </w:pPr>
    </w:lvl>
    <w:lvl w:ilvl="5">
      <w:numFmt w:val="bullet"/>
      <w:lvlText w:val="•"/>
      <w:lvlJc w:val="left"/>
      <w:pPr>
        <w:ind w:left="2719" w:hanging="163"/>
      </w:pPr>
    </w:lvl>
    <w:lvl w:ilvl="6">
      <w:numFmt w:val="bullet"/>
      <w:lvlText w:val="•"/>
      <w:lvlJc w:val="left"/>
      <w:pPr>
        <w:ind w:left="3206" w:hanging="163"/>
      </w:pPr>
    </w:lvl>
    <w:lvl w:ilvl="7">
      <w:numFmt w:val="bullet"/>
      <w:lvlText w:val="•"/>
      <w:lvlJc w:val="left"/>
      <w:pPr>
        <w:ind w:left="3694" w:hanging="163"/>
      </w:pPr>
    </w:lvl>
    <w:lvl w:ilvl="8">
      <w:numFmt w:val="bullet"/>
      <w:lvlText w:val="•"/>
      <w:lvlJc w:val="left"/>
      <w:pPr>
        <w:ind w:left="4182" w:hanging="163"/>
      </w:pPr>
    </w:lvl>
  </w:abstractNum>
  <w:abstractNum w:abstractNumId="33" w15:restartNumberingAfterBreak="0">
    <w:nsid w:val="00000423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34" w15:restartNumberingAfterBreak="0">
    <w:nsid w:val="00000424"/>
    <w:multiLevelType w:val="multilevel"/>
    <w:tmpl w:val="FFFFFFFF"/>
    <w:lvl w:ilvl="0">
      <w:numFmt w:val="bullet"/>
      <w:lvlText w:val="-"/>
      <w:lvlJc w:val="left"/>
      <w:pPr>
        <w:ind w:left="107" w:hanging="128"/>
      </w:pPr>
      <w:rPr>
        <w:rFonts w:ascii="Times New Roman" w:hAnsi="Times New Roman"/>
        <w:b w:val="0"/>
        <w:i w:val="0"/>
        <w:w w:val="99"/>
        <w:sz w:val="22"/>
      </w:rPr>
    </w:lvl>
    <w:lvl w:ilvl="1">
      <w:numFmt w:val="bullet"/>
      <w:lvlText w:val="•"/>
      <w:lvlJc w:val="left"/>
      <w:pPr>
        <w:ind w:left="605" w:hanging="128"/>
      </w:pPr>
    </w:lvl>
    <w:lvl w:ilvl="2">
      <w:numFmt w:val="bullet"/>
      <w:lvlText w:val="•"/>
      <w:lvlJc w:val="left"/>
      <w:pPr>
        <w:ind w:left="1111" w:hanging="128"/>
      </w:pPr>
    </w:lvl>
    <w:lvl w:ilvl="3">
      <w:numFmt w:val="bullet"/>
      <w:lvlText w:val="•"/>
      <w:lvlJc w:val="left"/>
      <w:pPr>
        <w:ind w:left="1617" w:hanging="128"/>
      </w:pPr>
    </w:lvl>
    <w:lvl w:ilvl="4">
      <w:numFmt w:val="bullet"/>
      <w:lvlText w:val="•"/>
      <w:lvlJc w:val="left"/>
      <w:pPr>
        <w:ind w:left="2123" w:hanging="128"/>
      </w:pPr>
    </w:lvl>
    <w:lvl w:ilvl="5">
      <w:numFmt w:val="bullet"/>
      <w:lvlText w:val="•"/>
      <w:lvlJc w:val="left"/>
      <w:pPr>
        <w:ind w:left="2629" w:hanging="128"/>
      </w:pPr>
    </w:lvl>
    <w:lvl w:ilvl="6">
      <w:numFmt w:val="bullet"/>
      <w:lvlText w:val="•"/>
      <w:lvlJc w:val="left"/>
      <w:pPr>
        <w:ind w:left="3134" w:hanging="128"/>
      </w:pPr>
    </w:lvl>
    <w:lvl w:ilvl="7">
      <w:numFmt w:val="bullet"/>
      <w:lvlText w:val="•"/>
      <w:lvlJc w:val="left"/>
      <w:pPr>
        <w:ind w:left="3640" w:hanging="128"/>
      </w:pPr>
    </w:lvl>
    <w:lvl w:ilvl="8">
      <w:numFmt w:val="bullet"/>
      <w:lvlText w:val="•"/>
      <w:lvlJc w:val="left"/>
      <w:pPr>
        <w:ind w:left="4146" w:hanging="128"/>
      </w:pPr>
    </w:lvl>
  </w:abstractNum>
  <w:abstractNum w:abstractNumId="35" w15:restartNumberingAfterBreak="0">
    <w:nsid w:val="066E5E38"/>
    <w:multiLevelType w:val="hybridMultilevel"/>
    <w:tmpl w:val="FFFFFFFF"/>
    <w:lvl w:ilvl="0" w:tplc="64BABF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BB2261C"/>
    <w:multiLevelType w:val="hybridMultilevel"/>
    <w:tmpl w:val="C212B6A2"/>
    <w:lvl w:ilvl="0" w:tplc="AEDEE7F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3274517A"/>
    <w:multiLevelType w:val="hybridMultilevel"/>
    <w:tmpl w:val="6352D72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301474">
    <w:abstractNumId w:val="34"/>
  </w:num>
  <w:num w:numId="2" w16cid:durableId="611209643">
    <w:abstractNumId w:val="33"/>
  </w:num>
  <w:num w:numId="3" w16cid:durableId="82191679">
    <w:abstractNumId w:val="32"/>
  </w:num>
  <w:num w:numId="4" w16cid:durableId="89208050">
    <w:abstractNumId w:val="31"/>
  </w:num>
  <w:num w:numId="5" w16cid:durableId="2127193185">
    <w:abstractNumId w:val="30"/>
  </w:num>
  <w:num w:numId="6" w16cid:durableId="1695958632">
    <w:abstractNumId w:val="29"/>
  </w:num>
  <w:num w:numId="7" w16cid:durableId="825241074">
    <w:abstractNumId w:val="28"/>
  </w:num>
  <w:num w:numId="8" w16cid:durableId="1552375651">
    <w:abstractNumId w:val="27"/>
  </w:num>
  <w:num w:numId="9" w16cid:durableId="1892111843">
    <w:abstractNumId w:val="26"/>
  </w:num>
  <w:num w:numId="10" w16cid:durableId="661087524">
    <w:abstractNumId w:val="25"/>
  </w:num>
  <w:num w:numId="11" w16cid:durableId="943414126">
    <w:abstractNumId w:val="24"/>
  </w:num>
  <w:num w:numId="12" w16cid:durableId="506679737">
    <w:abstractNumId w:val="23"/>
  </w:num>
  <w:num w:numId="13" w16cid:durableId="1253054180">
    <w:abstractNumId w:val="22"/>
  </w:num>
  <w:num w:numId="14" w16cid:durableId="305359212">
    <w:abstractNumId w:val="21"/>
  </w:num>
  <w:num w:numId="15" w16cid:durableId="1719158625">
    <w:abstractNumId w:val="20"/>
  </w:num>
  <w:num w:numId="16" w16cid:durableId="61296597">
    <w:abstractNumId w:val="19"/>
  </w:num>
  <w:num w:numId="17" w16cid:durableId="1650211140">
    <w:abstractNumId w:val="18"/>
  </w:num>
  <w:num w:numId="18" w16cid:durableId="1370033988">
    <w:abstractNumId w:val="17"/>
  </w:num>
  <w:num w:numId="19" w16cid:durableId="1340431163">
    <w:abstractNumId w:val="16"/>
  </w:num>
  <w:num w:numId="20" w16cid:durableId="750153048">
    <w:abstractNumId w:val="15"/>
  </w:num>
  <w:num w:numId="21" w16cid:durableId="1730156062">
    <w:abstractNumId w:val="14"/>
  </w:num>
  <w:num w:numId="22" w16cid:durableId="257376446">
    <w:abstractNumId w:val="13"/>
  </w:num>
  <w:num w:numId="23" w16cid:durableId="1815483275">
    <w:abstractNumId w:val="12"/>
  </w:num>
  <w:num w:numId="24" w16cid:durableId="676271435">
    <w:abstractNumId w:val="11"/>
  </w:num>
  <w:num w:numId="25" w16cid:durableId="31157563">
    <w:abstractNumId w:val="10"/>
  </w:num>
  <w:num w:numId="26" w16cid:durableId="414667997">
    <w:abstractNumId w:val="9"/>
  </w:num>
  <w:num w:numId="27" w16cid:durableId="1930460134">
    <w:abstractNumId w:val="8"/>
  </w:num>
  <w:num w:numId="28" w16cid:durableId="631403710">
    <w:abstractNumId w:val="7"/>
  </w:num>
  <w:num w:numId="29" w16cid:durableId="556747630">
    <w:abstractNumId w:val="6"/>
  </w:num>
  <w:num w:numId="30" w16cid:durableId="2061784024">
    <w:abstractNumId w:val="5"/>
  </w:num>
  <w:num w:numId="31" w16cid:durableId="1756322110">
    <w:abstractNumId w:val="4"/>
  </w:num>
  <w:num w:numId="32" w16cid:durableId="272985080">
    <w:abstractNumId w:val="3"/>
  </w:num>
  <w:num w:numId="33" w16cid:durableId="1703479714">
    <w:abstractNumId w:val="2"/>
  </w:num>
  <w:num w:numId="34" w16cid:durableId="1460420022">
    <w:abstractNumId w:val="1"/>
  </w:num>
  <w:num w:numId="35" w16cid:durableId="1085610351">
    <w:abstractNumId w:val="0"/>
  </w:num>
  <w:num w:numId="36" w16cid:durableId="405997100">
    <w:abstractNumId w:val="35"/>
  </w:num>
  <w:num w:numId="37" w16cid:durableId="1011645224">
    <w:abstractNumId w:val="37"/>
  </w:num>
  <w:num w:numId="38" w16cid:durableId="165906648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10B"/>
    <w:rsid w:val="00052378"/>
    <w:rsid w:val="00061EF7"/>
    <w:rsid w:val="0009437A"/>
    <w:rsid w:val="001451BD"/>
    <w:rsid w:val="00151167"/>
    <w:rsid w:val="00177BFE"/>
    <w:rsid w:val="001B7D4D"/>
    <w:rsid w:val="001C7293"/>
    <w:rsid w:val="0025632F"/>
    <w:rsid w:val="00262A3F"/>
    <w:rsid w:val="00262DDC"/>
    <w:rsid w:val="0028549D"/>
    <w:rsid w:val="00285944"/>
    <w:rsid w:val="002A344F"/>
    <w:rsid w:val="002D110B"/>
    <w:rsid w:val="002E7749"/>
    <w:rsid w:val="002F55BB"/>
    <w:rsid w:val="003309D2"/>
    <w:rsid w:val="0034257A"/>
    <w:rsid w:val="0037020B"/>
    <w:rsid w:val="00387754"/>
    <w:rsid w:val="00392B9A"/>
    <w:rsid w:val="003A3C16"/>
    <w:rsid w:val="003B6E40"/>
    <w:rsid w:val="003C48EC"/>
    <w:rsid w:val="003D6CC2"/>
    <w:rsid w:val="0048343D"/>
    <w:rsid w:val="0048399A"/>
    <w:rsid w:val="005A06F0"/>
    <w:rsid w:val="005A3D77"/>
    <w:rsid w:val="005C12D7"/>
    <w:rsid w:val="0061032A"/>
    <w:rsid w:val="006543AC"/>
    <w:rsid w:val="0066058F"/>
    <w:rsid w:val="006719AD"/>
    <w:rsid w:val="006A5CB7"/>
    <w:rsid w:val="006D6E2E"/>
    <w:rsid w:val="00721B43"/>
    <w:rsid w:val="00732390"/>
    <w:rsid w:val="00822F7A"/>
    <w:rsid w:val="0083140D"/>
    <w:rsid w:val="0085303C"/>
    <w:rsid w:val="00924920"/>
    <w:rsid w:val="0095078E"/>
    <w:rsid w:val="00975C24"/>
    <w:rsid w:val="009A5B7B"/>
    <w:rsid w:val="009E0FEB"/>
    <w:rsid w:val="009E46C2"/>
    <w:rsid w:val="009F0D92"/>
    <w:rsid w:val="00A27445"/>
    <w:rsid w:val="00A4622B"/>
    <w:rsid w:val="00A66313"/>
    <w:rsid w:val="00A85D52"/>
    <w:rsid w:val="00B71BEE"/>
    <w:rsid w:val="00B9130F"/>
    <w:rsid w:val="00B936B7"/>
    <w:rsid w:val="00B9382C"/>
    <w:rsid w:val="00C00C12"/>
    <w:rsid w:val="00C84742"/>
    <w:rsid w:val="00CC04B8"/>
    <w:rsid w:val="00D162C6"/>
    <w:rsid w:val="00D212A7"/>
    <w:rsid w:val="00D61100"/>
    <w:rsid w:val="00DC2185"/>
    <w:rsid w:val="00E85EC3"/>
    <w:rsid w:val="00E90E25"/>
    <w:rsid w:val="00EF7D60"/>
    <w:rsid w:val="00FD08A7"/>
    <w:rsid w:val="00FD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D245E4"/>
  <w15:docId w15:val="{BDCB50FC-02BF-4DD8-9FA8-522ADB4B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D110B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1"/>
    <w:qFormat/>
    <w:rsid w:val="002D110B"/>
    <w:pPr>
      <w:ind w:left="2592" w:right="1672"/>
      <w:jc w:val="center"/>
      <w:outlineLvl w:val="0"/>
    </w:pPr>
    <w:rPr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10B"/>
    <w:pPr>
      <w:spacing w:before="240" w:after="60"/>
      <w:outlineLvl w:val="5"/>
    </w:pPr>
    <w:rPr>
      <w:rFonts w:asciiTheme="minorHAnsi" w:hAnsiTheme="minorHAns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D110B"/>
    <w:rPr>
      <w:rFonts w:eastAsiaTheme="minorEastAsia" w:cs="Times New Roman"/>
      <w:b/>
      <w:bCs/>
      <w:sz w:val="27"/>
      <w:szCs w:val="27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110B"/>
    <w:rPr>
      <w:rFonts w:asciiTheme="minorHAnsi" w:eastAsiaTheme="minorEastAsia" w:hAnsiTheme="minorHAnsi" w:cs="Times New Roman"/>
      <w:b/>
      <w:bCs/>
      <w:sz w:val="22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D11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10B"/>
    <w:rPr>
      <w:rFonts w:eastAsiaTheme="minorEastAsia" w:cs="Times New Roman"/>
      <w:sz w:val="22"/>
      <w:lang w:val="en-GB" w:eastAsia="en-GB"/>
    </w:rPr>
  </w:style>
  <w:style w:type="paragraph" w:styleId="BodyText">
    <w:name w:val="Body Text"/>
    <w:basedOn w:val="Normal"/>
    <w:link w:val="BodyTextChar"/>
    <w:uiPriority w:val="1"/>
    <w:qFormat/>
    <w:rsid w:val="002D110B"/>
    <w:pPr>
      <w:spacing w:before="1"/>
    </w:pPr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2D110B"/>
    <w:rPr>
      <w:rFonts w:eastAsiaTheme="minorEastAsia" w:cs="Times New Roman"/>
      <w:sz w:val="27"/>
      <w:szCs w:val="27"/>
      <w:lang w:val="en-GB" w:eastAsia="en-GB"/>
    </w:rPr>
  </w:style>
  <w:style w:type="paragraph" w:styleId="Title">
    <w:name w:val="Title"/>
    <w:basedOn w:val="Normal"/>
    <w:next w:val="Normal"/>
    <w:link w:val="TitleChar"/>
    <w:uiPriority w:val="1"/>
    <w:qFormat/>
    <w:rsid w:val="002D110B"/>
    <w:pPr>
      <w:spacing w:before="86"/>
      <w:ind w:right="89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"/>
    <w:rsid w:val="002D110B"/>
    <w:rPr>
      <w:rFonts w:eastAsiaTheme="minorEastAsia" w:cs="Times New Roman"/>
      <w:b/>
      <w:bCs/>
      <w:sz w:val="32"/>
      <w:szCs w:val="32"/>
      <w:lang w:val="en-GB" w:eastAsia="en-GB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1."/>
    <w:basedOn w:val="Normal"/>
    <w:link w:val="ListParagraphChar"/>
    <w:uiPriority w:val="34"/>
    <w:qFormat/>
    <w:rsid w:val="002D110B"/>
    <w:pPr>
      <w:spacing w:before="114"/>
      <w:ind w:left="383" w:firstLine="724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D110B"/>
    <w:pPr>
      <w:ind w:left="107"/>
    </w:pPr>
    <w:rPr>
      <w:sz w:val="24"/>
      <w:szCs w:val="24"/>
    </w:rPr>
  </w:style>
  <w:style w:type="character" w:customStyle="1" w:styleId="fontstyle01">
    <w:name w:val="fontstyle01"/>
    <w:rsid w:val="002D110B"/>
    <w:rPr>
      <w:rFonts w:ascii="TimesNewRomanPSMT" w:hAnsi="TimesNewRomanPSMT"/>
      <w:color w:val="121015"/>
      <w:sz w:val="26"/>
    </w:rPr>
  </w:style>
  <w:style w:type="character" w:styleId="Hyperlink">
    <w:name w:val="Hyperlink"/>
    <w:basedOn w:val="DefaultParagraphFont"/>
    <w:uiPriority w:val="99"/>
    <w:unhideWhenUsed/>
    <w:rsid w:val="002D110B"/>
    <w:rPr>
      <w:rFonts w:cs="Times New Roman"/>
      <w:color w:val="0563C1" w:themeColor="hyperlink"/>
      <w:u w:val="single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1. Char"/>
    <w:link w:val="ListParagraph"/>
    <w:uiPriority w:val="34"/>
    <w:qFormat/>
    <w:locked/>
    <w:rsid w:val="002D110B"/>
    <w:rPr>
      <w:rFonts w:eastAsiaTheme="minorEastAsia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D11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10B"/>
    <w:rPr>
      <w:rFonts w:eastAsiaTheme="minorEastAsia" w:cs="Times New Roman"/>
      <w:sz w:val="22"/>
      <w:lang w:val="en-GB" w:eastAsia="en-GB"/>
    </w:rPr>
  </w:style>
  <w:style w:type="character" w:styleId="FollowedHyperlink">
    <w:name w:val="FollowedHyperlink"/>
    <w:uiPriority w:val="99"/>
    <w:semiHidden/>
    <w:unhideWhenUsed/>
    <w:rsid w:val="002D110B"/>
    <w:rPr>
      <w:color w:val="954F72"/>
      <w:u w:val="single"/>
    </w:rPr>
  </w:style>
  <w:style w:type="paragraph" w:customStyle="1" w:styleId="msonormal0">
    <w:name w:val="msonormal"/>
    <w:basedOn w:val="Normal"/>
    <w:rsid w:val="002D110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vi-VN" w:eastAsia="vi-VN"/>
    </w:rPr>
  </w:style>
  <w:style w:type="paragraph" w:customStyle="1" w:styleId="xl63">
    <w:name w:val="xl63"/>
    <w:basedOn w:val="Normal"/>
    <w:rsid w:val="002D110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8"/>
      <w:szCs w:val="28"/>
      <w:lang w:val="vi-VN" w:eastAsia="vi-VN"/>
    </w:rPr>
  </w:style>
  <w:style w:type="paragraph" w:customStyle="1" w:styleId="xl64">
    <w:name w:val="xl64"/>
    <w:basedOn w:val="Normal"/>
    <w:rsid w:val="002D110B"/>
    <w:pPr>
      <w:widowControl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8"/>
      <w:szCs w:val="28"/>
      <w:lang w:val="vi-VN" w:eastAsia="vi-VN"/>
    </w:rPr>
  </w:style>
  <w:style w:type="paragraph" w:customStyle="1" w:styleId="xl65">
    <w:name w:val="xl65"/>
    <w:basedOn w:val="Normal"/>
    <w:rsid w:val="002D110B"/>
    <w:pPr>
      <w:widowControl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8"/>
      <w:szCs w:val="28"/>
      <w:lang w:val="vi-VN" w:eastAsia="vi-VN"/>
    </w:rPr>
  </w:style>
  <w:style w:type="paragraph" w:customStyle="1" w:styleId="xl66">
    <w:name w:val="xl66"/>
    <w:basedOn w:val="Normal"/>
    <w:rsid w:val="002D110B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8"/>
      <w:szCs w:val="28"/>
      <w:lang w:val="vi-VN" w:eastAsia="vi-VN"/>
    </w:rPr>
  </w:style>
  <w:style w:type="paragraph" w:customStyle="1" w:styleId="xl67">
    <w:name w:val="xl67"/>
    <w:basedOn w:val="Normal"/>
    <w:rsid w:val="002D11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8"/>
      <w:szCs w:val="28"/>
      <w:lang w:val="vi-VN" w:eastAsia="vi-VN"/>
    </w:rPr>
  </w:style>
  <w:style w:type="paragraph" w:customStyle="1" w:styleId="xl68">
    <w:name w:val="xl68"/>
    <w:basedOn w:val="Normal"/>
    <w:rsid w:val="002D11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val="vi-VN" w:eastAsia="vi-VN"/>
    </w:rPr>
  </w:style>
  <w:style w:type="paragraph" w:customStyle="1" w:styleId="xl69">
    <w:name w:val="xl69"/>
    <w:basedOn w:val="Normal"/>
    <w:rsid w:val="002D11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  <w:lang w:val="vi-VN" w:eastAsia="vi-VN"/>
    </w:rPr>
  </w:style>
  <w:style w:type="paragraph" w:customStyle="1" w:styleId="xl70">
    <w:name w:val="xl70"/>
    <w:basedOn w:val="Normal"/>
    <w:rsid w:val="002D11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  <w:lang w:val="vi-VN" w:eastAsia="vi-VN"/>
    </w:rPr>
  </w:style>
  <w:style w:type="paragraph" w:customStyle="1" w:styleId="xl71">
    <w:name w:val="xl71"/>
    <w:basedOn w:val="Normal"/>
    <w:rsid w:val="002D11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39"/>
    <w:rsid w:val="002D110B"/>
    <w:pPr>
      <w:spacing w:after="0" w:line="240" w:lineRule="auto"/>
    </w:pPr>
    <w:rPr>
      <w:rFonts w:asciiTheme="minorHAnsi" w:hAnsiTheme="minorHAnsi"/>
      <w:kern w:val="2"/>
      <w:sz w:val="22"/>
      <w:lang w:val="vi-V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62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2C6"/>
    <w:rPr>
      <w:rFonts w:ascii="Tahoma" w:eastAsiaTheme="minorEastAsia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4D121-16E3-4D9C-8AFF-813C8681F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1146</Words>
  <Characters>3978</Characters>
  <Application>Microsoft Office Word</Application>
  <DocSecurity>0</DocSecurity>
  <Lines>147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Tran, Ha</cp:lastModifiedBy>
  <cp:revision>58</cp:revision>
  <cp:lastPrinted>2023-07-12T06:59:00Z</cp:lastPrinted>
  <dcterms:created xsi:type="dcterms:W3CDTF">2023-07-05T15:57:00Z</dcterms:created>
  <dcterms:modified xsi:type="dcterms:W3CDTF">2023-10-26T02:11:00Z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4c6d26205b3fd3388b63dd577f2025bc765c454e132650d296a47af3cbb91269</vt:lpwstr>
  </property>
</Properties>
</file>